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3D4E84A" w14:textId="17AAA137" w:rsidR="004D19DB" w:rsidRPr="00DD1E1F" w:rsidRDefault="004D19DB" w:rsidP="00680C64">
      <w:pPr>
        <w:pStyle w:val="Titolo3"/>
        <w:numPr>
          <w:ilvl w:val="4"/>
          <w:numId w:val="20"/>
        </w:numPr>
        <w:jc w:val="right"/>
        <w:rPr>
          <w:rFonts w:ascii="Arial" w:hAnsi="Arial" w:cs="Arial"/>
          <w:color w:val="auto"/>
          <w:sz w:val="20"/>
        </w:rPr>
      </w:pPr>
      <w:bookmarkStart w:id="0" w:name="_Hlk20823777"/>
      <w:r w:rsidRPr="00DD1E1F">
        <w:rPr>
          <w:rFonts w:ascii="Arial" w:hAnsi="Arial" w:cs="Arial"/>
          <w:color w:val="auto"/>
          <w:sz w:val="20"/>
          <w:lang w:val="it-IT"/>
        </w:rPr>
        <w:t>Allegato 1b</w:t>
      </w:r>
      <w:r w:rsidR="00DD1E1F" w:rsidRPr="00DD1E1F">
        <w:rPr>
          <w:rFonts w:ascii="Arial" w:hAnsi="Arial" w:cs="Arial"/>
          <w:color w:val="auto"/>
          <w:sz w:val="20"/>
          <w:lang w:val="it-IT"/>
        </w:rPr>
        <w:t xml:space="preserve"> Lettera di impegno alla costituzione del RTI/aggregazione</w:t>
      </w:r>
    </w:p>
    <w:p w14:paraId="3EACCC53" w14:textId="77777777" w:rsidR="004D19DB" w:rsidRPr="009C776F" w:rsidRDefault="004D19DB" w:rsidP="00A10B07">
      <w:pPr>
        <w:pStyle w:val="Titolo3"/>
        <w:numPr>
          <w:ilvl w:val="4"/>
          <w:numId w:val="20"/>
        </w:numPr>
        <w:jc w:val="center"/>
        <w:rPr>
          <w:rFonts w:ascii="Arial" w:hAnsi="Arial" w:cs="Arial"/>
          <w:color w:val="auto"/>
        </w:rPr>
      </w:pPr>
    </w:p>
    <w:p w14:paraId="6E1A1E35" w14:textId="49E0586B" w:rsidR="00A10B07" w:rsidRPr="009C776F" w:rsidRDefault="00A10B07" w:rsidP="00A10B07">
      <w:pPr>
        <w:pStyle w:val="Titolo3"/>
        <w:numPr>
          <w:ilvl w:val="4"/>
          <w:numId w:val="20"/>
        </w:numPr>
        <w:jc w:val="center"/>
        <w:rPr>
          <w:rFonts w:ascii="Arial" w:hAnsi="Arial" w:cs="Arial"/>
          <w:color w:val="auto"/>
        </w:rPr>
      </w:pPr>
      <w:r w:rsidRPr="009C776F">
        <w:rPr>
          <w:rFonts w:ascii="Arial" w:hAnsi="Arial" w:cs="Arial"/>
          <w:color w:val="auto"/>
        </w:rPr>
        <w:t>POR FESR 2014 – 2020 - Asse I</w:t>
      </w:r>
    </w:p>
    <w:p w14:paraId="7B05D79A" w14:textId="77777777" w:rsidR="00A10B07" w:rsidRPr="009C776F" w:rsidRDefault="00A10B07" w:rsidP="00A10B07">
      <w:pPr>
        <w:pStyle w:val="Titolo3"/>
        <w:numPr>
          <w:ilvl w:val="4"/>
          <w:numId w:val="20"/>
        </w:numPr>
        <w:jc w:val="center"/>
        <w:rPr>
          <w:rFonts w:ascii="Arial" w:hAnsi="Arial" w:cs="Arial"/>
          <w:color w:val="auto"/>
        </w:rPr>
      </w:pPr>
      <w:r w:rsidRPr="009C776F">
        <w:rPr>
          <w:rFonts w:ascii="Arial" w:hAnsi="Arial" w:cs="Arial"/>
          <w:color w:val="auto"/>
        </w:rPr>
        <w:t>Azione 1.4.1 “Living Lab” nei capoluoghi di Provincia di Perugia e Terni</w:t>
      </w:r>
    </w:p>
    <w:p w14:paraId="69D1E682" w14:textId="2A2D34FE" w:rsidR="00A10B07" w:rsidRPr="009C776F" w:rsidRDefault="00A10B07" w:rsidP="00A10B07">
      <w:pPr>
        <w:pStyle w:val="Titolo3"/>
        <w:numPr>
          <w:ilvl w:val="4"/>
          <w:numId w:val="20"/>
        </w:numPr>
        <w:jc w:val="center"/>
        <w:rPr>
          <w:rFonts w:ascii="Arial" w:hAnsi="Arial" w:cs="Arial"/>
          <w:color w:val="auto"/>
        </w:rPr>
      </w:pPr>
      <w:r w:rsidRPr="009C776F">
        <w:rPr>
          <w:rFonts w:ascii="Arial" w:hAnsi="Arial" w:cs="Arial"/>
          <w:color w:val="auto"/>
        </w:rPr>
        <w:t>“Sostegno all’individuazione di soluzioni innovative a specifici problemi di rilevanza sociale attraverso l’utilizzo di ambienti di innovazione aperta LivingLAB”</w:t>
      </w:r>
    </w:p>
    <w:p w14:paraId="4D3E05B5" w14:textId="77777777" w:rsidR="00A10B07" w:rsidRPr="009C776F" w:rsidRDefault="00A10B07" w:rsidP="00054C85">
      <w:pPr>
        <w:pStyle w:val="Titolo3"/>
        <w:numPr>
          <w:ilvl w:val="4"/>
          <w:numId w:val="20"/>
        </w:numPr>
        <w:jc w:val="center"/>
        <w:rPr>
          <w:rFonts w:ascii="Arial" w:hAnsi="Arial" w:cs="Arial"/>
          <w:caps/>
          <w:color w:val="auto"/>
        </w:rPr>
      </w:pPr>
    </w:p>
    <w:p w14:paraId="6E689E1A" w14:textId="09BDB10D" w:rsidR="00D437D2" w:rsidRPr="009C776F" w:rsidRDefault="00A10B07" w:rsidP="00054C85">
      <w:pPr>
        <w:pStyle w:val="Titolo3"/>
        <w:numPr>
          <w:ilvl w:val="4"/>
          <w:numId w:val="20"/>
        </w:numPr>
        <w:jc w:val="center"/>
        <w:rPr>
          <w:rFonts w:ascii="Arial" w:hAnsi="Arial" w:cs="Arial"/>
          <w:caps/>
          <w:color w:val="auto"/>
        </w:rPr>
      </w:pPr>
      <w:r w:rsidRPr="009C776F">
        <w:rPr>
          <w:rFonts w:ascii="Arial" w:hAnsi="Arial" w:cs="Arial"/>
          <w:caps/>
          <w:color w:val="auto"/>
          <w:lang w:val="it-IT"/>
        </w:rPr>
        <w:t>L</w:t>
      </w:r>
      <w:r w:rsidR="00461E85" w:rsidRPr="009C776F">
        <w:rPr>
          <w:rFonts w:ascii="Arial" w:hAnsi="Arial" w:cs="Arial"/>
          <w:caps/>
          <w:color w:val="auto"/>
        </w:rPr>
        <w:t xml:space="preserve">ettera di impegno alla costituzione </w:t>
      </w:r>
      <w:r w:rsidR="002231E0" w:rsidRPr="009C776F">
        <w:rPr>
          <w:rFonts w:ascii="Arial" w:hAnsi="Arial" w:cs="Arial"/>
          <w:caps/>
          <w:color w:val="auto"/>
        </w:rPr>
        <w:t>d</w:t>
      </w:r>
      <w:r w:rsidR="00461E85" w:rsidRPr="009C776F">
        <w:rPr>
          <w:rFonts w:ascii="Arial" w:hAnsi="Arial" w:cs="Arial"/>
          <w:caps/>
          <w:color w:val="auto"/>
        </w:rPr>
        <w:t>el</w:t>
      </w:r>
      <w:r w:rsidR="00D437D2" w:rsidRPr="009C776F">
        <w:rPr>
          <w:rFonts w:ascii="Arial" w:hAnsi="Arial" w:cs="Arial"/>
          <w:caps/>
          <w:color w:val="auto"/>
        </w:rPr>
        <w:t xml:space="preserve"> RTI/aggregazione</w:t>
      </w:r>
    </w:p>
    <w:bookmarkEnd w:id="0"/>
    <w:p w14:paraId="40E01353" w14:textId="620ADFCE" w:rsidR="00D437D2" w:rsidRPr="00680C64" w:rsidRDefault="00D437D2" w:rsidP="00680C64">
      <w:pPr>
        <w:tabs>
          <w:tab w:val="left" w:pos="709"/>
        </w:tabs>
        <w:spacing w:after="80"/>
        <w:jc w:val="center"/>
        <w:rPr>
          <w:rFonts w:ascii="Arial" w:hAnsi="Arial" w:cs="Arial"/>
          <w:sz w:val="22"/>
          <w:szCs w:val="22"/>
        </w:rPr>
      </w:pPr>
      <w:r w:rsidRPr="00680C64">
        <w:rPr>
          <w:rFonts w:ascii="Arial" w:hAnsi="Arial" w:cs="Arial"/>
          <w:sz w:val="22"/>
          <w:szCs w:val="22"/>
        </w:rPr>
        <w:t>(</w:t>
      </w:r>
      <w:r w:rsidRPr="00680C64">
        <w:rPr>
          <w:rFonts w:ascii="Arial" w:hAnsi="Arial" w:cs="Arial"/>
          <w:i/>
          <w:sz w:val="22"/>
          <w:szCs w:val="22"/>
        </w:rPr>
        <w:t>da utilizzare solo in caso di progetto presentato da raggruppamento non ancora costituito alla data di presentazione della domanda</w:t>
      </w:r>
      <w:r w:rsidRPr="00680C64">
        <w:rPr>
          <w:rFonts w:ascii="Arial" w:hAnsi="Arial" w:cs="Arial"/>
          <w:sz w:val="22"/>
          <w:szCs w:val="22"/>
        </w:rPr>
        <w:t>)</w:t>
      </w:r>
    </w:p>
    <w:p w14:paraId="6F5237CF" w14:textId="77777777" w:rsidR="00D437D2" w:rsidRPr="0001126C" w:rsidRDefault="00D437D2" w:rsidP="00D437D2">
      <w:pPr>
        <w:tabs>
          <w:tab w:val="left" w:pos="709"/>
        </w:tabs>
        <w:spacing w:after="80"/>
        <w:rPr>
          <w:rFonts w:ascii="Arial" w:hAnsi="Arial" w:cs="Arial"/>
          <w:sz w:val="22"/>
          <w:szCs w:val="22"/>
        </w:rPr>
      </w:pPr>
    </w:p>
    <w:p w14:paraId="1AE3C6B5" w14:textId="4703DE1D" w:rsidR="00254DF3" w:rsidRPr="0001126C" w:rsidRDefault="00D437D2" w:rsidP="00D437D2">
      <w:pPr>
        <w:tabs>
          <w:tab w:val="left" w:pos="709"/>
        </w:tabs>
        <w:spacing w:after="80"/>
        <w:rPr>
          <w:rFonts w:ascii="Arial" w:hAnsi="Arial" w:cs="Arial"/>
          <w:sz w:val="22"/>
          <w:szCs w:val="22"/>
        </w:rPr>
      </w:pPr>
      <w:r w:rsidRPr="0001126C">
        <w:rPr>
          <w:rFonts w:ascii="Arial" w:hAnsi="Arial" w:cs="Arial"/>
          <w:sz w:val="22"/>
          <w:szCs w:val="22"/>
        </w:rPr>
        <w:t xml:space="preserve">Ai fini dell'ammissibilità alla concessione del contributo previsto dall’Avviso Pubblico a valere </w:t>
      </w:r>
      <w:r w:rsidR="0056045C" w:rsidRPr="0001126C">
        <w:rPr>
          <w:rFonts w:ascii="Arial" w:hAnsi="Arial" w:cs="Arial"/>
          <w:sz w:val="22"/>
          <w:szCs w:val="22"/>
        </w:rPr>
        <w:t xml:space="preserve">Azione 1.4.1 del POR-FESR 2014-2020 “Living Lab” nei capoluoghi di Provincia di Perugia e Terni “Sostegno all’individuazione di soluzioni innovative a specifici problemi di rilevanza sociale attraverso l’utilizzo di ambienti di innovazione aperta LivingLAB” </w:t>
      </w:r>
      <w:r w:rsidRPr="0001126C">
        <w:rPr>
          <w:rFonts w:ascii="Arial" w:hAnsi="Arial" w:cs="Arial"/>
          <w:sz w:val="22"/>
          <w:szCs w:val="22"/>
        </w:rPr>
        <w:t xml:space="preserve">per la realizzazione di progetti di </w:t>
      </w:r>
      <w:r w:rsidR="0056045C" w:rsidRPr="0001126C">
        <w:rPr>
          <w:rFonts w:ascii="Arial" w:hAnsi="Arial" w:cs="Arial"/>
          <w:sz w:val="22"/>
          <w:szCs w:val="22"/>
        </w:rPr>
        <w:t xml:space="preserve">innovazione </w:t>
      </w:r>
      <w:r w:rsidRPr="0001126C">
        <w:rPr>
          <w:rFonts w:ascii="Arial" w:hAnsi="Arial" w:cs="Arial"/>
          <w:sz w:val="22"/>
          <w:szCs w:val="22"/>
        </w:rPr>
        <w:t>presentat</w:t>
      </w:r>
      <w:r w:rsidR="0056045C" w:rsidRPr="0001126C">
        <w:rPr>
          <w:rFonts w:ascii="Arial" w:hAnsi="Arial" w:cs="Arial"/>
          <w:sz w:val="22"/>
          <w:szCs w:val="22"/>
        </w:rPr>
        <w:t>i</w:t>
      </w:r>
      <w:r w:rsidRPr="0001126C">
        <w:rPr>
          <w:rFonts w:ascii="Arial" w:hAnsi="Arial" w:cs="Arial"/>
          <w:sz w:val="22"/>
          <w:szCs w:val="22"/>
        </w:rPr>
        <w:t xml:space="preserve"> dalla costituenda </w:t>
      </w:r>
      <w:r w:rsidR="00B731A4" w:rsidRPr="0001126C">
        <w:rPr>
          <w:rFonts w:ascii="Arial" w:hAnsi="Arial" w:cs="Arial"/>
          <w:sz w:val="22"/>
          <w:szCs w:val="22"/>
        </w:rPr>
        <w:t>………………………………………….</w:t>
      </w:r>
      <w:r w:rsidRPr="0001126C">
        <w:rPr>
          <w:rFonts w:ascii="Arial" w:hAnsi="Arial" w:cs="Arial"/>
          <w:sz w:val="22"/>
          <w:szCs w:val="22"/>
        </w:rPr>
        <w:t xml:space="preserve"> rappresentat</w:t>
      </w:r>
      <w:r w:rsidR="00254DF3" w:rsidRPr="0001126C">
        <w:rPr>
          <w:rFonts w:ascii="Arial" w:hAnsi="Arial" w:cs="Arial"/>
          <w:sz w:val="22"/>
          <w:szCs w:val="22"/>
        </w:rPr>
        <w:t>a</w:t>
      </w:r>
      <w:r w:rsidRPr="0001126C">
        <w:rPr>
          <w:rFonts w:ascii="Arial" w:hAnsi="Arial" w:cs="Arial"/>
          <w:sz w:val="22"/>
          <w:szCs w:val="22"/>
        </w:rPr>
        <w:t xml:space="preserve"> dal </w:t>
      </w:r>
      <w:r w:rsidR="00D95F0B" w:rsidRPr="0001126C">
        <w:rPr>
          <w:rFonts w:ascii="Arial" w:hAnsi="Arial" w:cs="Arial"/>
          <w:sz w:val="22"/>
          <w:szCs w:val="22"/>
        </w:rPr>
        <w:t>Capofila</w:t>
      </w:r>
      <w:r w:rsidR="00DD1E1F">
        <w:rPr>
          <w:rFonts w:ascii="Arial" w:hAnsi="Arial" w:cs="Arial"/>
          <w:sz w:val="22"/>
          <w:szCs w:val="22"/>
        </w:rPr>
        <w:t>/mandatario</w:t>
      </w:r>
      <w:r w:rsidR="00254DF3" w:rsidRPr="0001126C">
        <w:rPr>
          <w:rFonts w:ascii="Arial" w:hAnsi="Arial" w:cs="Arial"/>
          <w:sz w:val="22"/>
          <w:szCs w:val="22"/>
        </w:rPr>
        <w:t>, ……</w:t>
      </w:r>
      <w:r w:rsidR="00B96A82" w:rsidRPr="0001126C">
        <w:rPr>
          <w:rFonts w:ascii="Arial" w:hAnsi="Arial" w:cs="Arial"/>
          <w:sz w:val="22"/>
          <w:szCs w:val="22"/>
        </w:rPr>
        <w:t>………….</w:t>
      </w:r>
      <w:r w:rsidR="00254DF3" w:rsidRPr="0001126C">
        <w:rPr>
          <w:rFonts w:ascii="Arial" w:hAnsi="Arial" w:cs="Arial"/>
          <w:sz w:val="22"/>
          <w:szCs w:val="22"/>
        </w:rPr>
        <w:t>…………………………………………</w:t>
      </w:r>
    </w:p>
    <w:p w14:paraId="49B922FF" w14:textId="77777777" w:rsidR="00254DF3" w:rsidRPr="0001126C" w:rsidRDefault="00254DF3" w:rsidP="00D437D2">
      <w:pPr>
        <w:tabs>
          <w:tab w:val="left" w:pos="709"/>
        </w:tabs>
        <w:spacing w:after="80"/>
        <w:rPr>
          <w:rFonts w:ascii="Arial" w:hAnsi="Arial" w:cs="Arial"/>
          <w:b/>
          <w:sz w:val="22"/>
          <w:szCs w:val="22"/>
        </w:rPr>
      </w:pPr>
    </w:p>
    <w:p w14:paraId="2E8C02E3" w14:textId="381CF393" w:rsidR="00D437D2" w:rsidRPr="0001126C" w:rsidRDefault="00D437D2" w:rsidP="00D437D2">
      <w:pPr>
        <w:tabs>
          <w:tab w:val="left" w:pos="709"/>
        </w:tabs>
        <w:spacing w:after="80"/>
        <w:rPr>
          <w:rFonts w:ascii="Arial" w:hAnsi="Arial" w:cs="Arial"/>
          <w:b/>
          <w:sz w:val="22"/>
          <w:szCs w:val="22"/>
        </w:rPr>
      </w:pPr>
      <w:r w:rsidRPr="0001126C">
        <w:rPr>
          <w:rFonts w:ascii="Arial" w:hAnsi="Arial" w:cs="Arial"/>
          <w:b/>
          <w:sz w:val="22"/>
          <w:szCs w:val="22"/>
        </w:rPr>
        <w:t>I sottoscritti:</w:t>
      </w:r>
    </w:p>
    <w:p w14:paraId="52B7F0D7" w14:textId="4C10EAF8" w:rsidR="00D437D2" w:rsidRPr="0087772F" w:rsidRDefault="00D437D2" w:rsidP="0087772F">
      <w:pPr>
        <w:pStyle w:val="Paragrafoelenco"/>
        <w:numPr>
          <w:ilvl w:val="0"/>
          <w:numId w:val="33"/>
        </w:numPr>
        <w:tabs>
          <w:tab w:val="left" w:pos="709"/>
        </w:tabs>
        <w:spacing w:after="80"/>
        <w:rPr>
          <w:rFonts w:ascii="Arial" w:hAnsi="Arial" w:cs="Arial"/>
          <w:sz w:val="22"/>
          <w:szCs w:val="22"/>
        </w:rPr>
      </w:pPr>
      <w:r w:rsidRPr="0087772F">
        <w:rPr>
          <w:rFonts w:ascii="Arial" w:hAnsi="Arial" w:cs="Arial"/>
          <w:sz w:val="22"/>
          <w:szCs w:val="22"/>
        </w:rPr>
        <w:t>Cognome e nome</w:t>
      </w:r>
      <w:r w:rsidR="00B731A4" w:rsidRPr="0087772F">
        <w:rPr>
          <w:rFonts w:ascii="Arial" w:hAnsi="Arial" w:cs="Arial"/>
          <w:sz w:val="22"/>
          <w:szCs w:val="22"/>
        </w:rPr>
        <w:t xml:space="preserve"> </w:t>
      </w:r>
      <w:r w:rsidRPr="0087772F">
        <w:rPr>
          <w:rFonts w:ascii="Arial" w:hAnsi="Arial" w:cs="Arial"/>
          <w:sz w:val="22"/>
          <w:szCs w:val="22"/>
        </w:rPr>
        <w:t>……………………………………………………………………</w:t>
      </w:r>
      <w:r w:rsidR="00B731A4" w:rsidRPr="0087772F">
        <w:rPr>
          <w:rFonts w:ascii="Arial" w:hAnsi="Arial" w:cs="Arial"/>
          <w:sz w:val="22"/>
          <w:szCs w:val="22"/>
        </w:rPr>
        <w:t xml:space="preserve"> </w:t>
      </w:r>
      <w:r w:rsidRPr="0087772F">
        <w:rPr>
          <w:rFonts w:ascii="Arial" w:hAnsi="Arial" w:cs="Arial"/>
          <w:sz w:val="22"/>
          <w:szCs w:val="22"/>
        </w:rPr>
        <w:t>nato a</w:t>
      </w:r>
      <w:r w:rsidR="00B731A4" w:rsidRPr="0087772F">
        <w:rPr>
          <w:rFonts w:ascii="Arial" w:hAnsi="Arial" w:cs="Arial"/>
          <w:sz w:val="22"/>
          <w:szCs w:val="22"/>
        </w:rPr>
        <w:t xml:space="preserve"> </w:t>
      </w:r>
      <w:r w:rsidRPr="0087772F">
        <w:rPr>
          <w:rFonts w:ascii="Arial" w:hAnsi="Arial" w:cs="Arial"/>
          <w:sz w:val="22"/>
          <w:szCs w:val="22"/>
        </w:rPr>
        <w:t>……………………..…………</w:t>
      </w:r>
      <w:r w:rsidR="00B731A4" w:rsidRPr="0087772F">
        <w:rPr>
          <w:rFonts w:ascii="Arial" w:hAnsi="Arial" w:cs="Arial"/>
          <w:sz w:val="22"/>
          <w:szCs w:val="22"/>
        </w:rPr>
        <w:t xml:space="preserve"> </w:t>
      </w:r>
      <w:r w:rsidRPr="0087772F">
        <w:rPr>
          <w:rFonts w:ascii="Arial" w:hAnsi="Arial" w:cs="Arial"/>
          <w:sz w:val="22"/>
          <w:szCs w:val="22"/>
        </w:rPr>
        <w:t>in data</w:t>
      </w:r>
      <w:r w:rsidR="00B731A4" w:rsidRPr="0087772F">
        <w:rPr>
          <w:rFonts w:ascii="Arial" w:hAnsi="Arial" w:cs="Arial"/>
          <w:sz w:val="22"/>
          <w:szCs w:val="22"/>
        </w:rPr>
        <w:t xml:space="preserve"> </w:t>
      </w:r>
      <w:r w:rsidRPr="0087772F">
        <w:rPr>
          <w:rFonts w:ascii="Arial" w:hAnsi="Arial" w:cs="Arial"/>
          <w:sz w:val="22"/>
          <w:szCs w:val="22"/>
        </w:rPr>
        <w:t>……………</w:t>
      </w:r>
      <w:r w:rsidR="00B731A4" w:rsidRPr="0087772F">
        <w:rPr>
          <w:rFonts w:ascii="Arial" w:hAnsi="Arial" w:cs="Arial"/>
          <w:sz w:val="22"/>
          <w:szCs w:val="22"/>
        </w:rPr>
        <w:t xml:space="preserve"> </w:t>
      </w:r>
      <w:r w:rsidRPr="0087772F">
        <w:rPr>
          <w:rFonts w:ascii="Arial" w:hAnsi="Arial" w:cs="Arial"/>
          <w:sz w:val="22"/>
          <w:szCs w:val="22"/>
        </w:rPr>
        <w:t>in qualità di legale rappresentante</w:t>
      </w:r>
      <w:r w:rsidRPr="0001126C">
        <w:rPr>
          <w:rStyle w:val="Rimandonotaapidipagina"/>
          <w:rFonts w:ascii="Arial" w:hAnsi="Arial" w:cs="Arial"/>
          <w:sz w:val="22"/>
          <w:szCs w:val="22"/>
        </w:rPr>
        <w:footnoteReference w:id="1"/>
      </w:r>
      <w:r w:rsidRPr="0087772F">
        <w:rPr>
          <w:rFonts w:ascii="Arial" w:hAnsi="Arial" w:cs="Arial"/>
          <w:sz w:val="22"/>
          <w:szCs w:val="22"/>
        </w:rPr>
        <w:t xml:space="preserve"> di (denominazione società/impresa)</w:t>
      </w:r>
      <w:r w:rsidR="00B731A4" w:rsidRPr="0087772F">
        <w:rPr>
          <w:rFonts w:ascii="Arial" w:hAnsi="Arial" w:cs="Arial"/>
          <w:sz w:val="22"/>
          <w:szCs w:val="22"/>
        </w:rPr>
        <w:t xml:space="preserve"> </w:t>
      </w:r>
      <w:r w:rsidRPr="0087772F">
        <w:rPr>
          <w:rFonts w:ascii="Arial" w:hAnsi="Arial" w:cs="Arial"/>
          <w:sz w:val="22"/>
          <w:szCs w:val="22"/>
        </w:rPr>
        <w:t>…….………</w:t>
      </w:r>
      <w:r w:rsidR="00B96A82" w:rsidRPr="0087772F">
        <w:rPr>
          <w:rFonts w:ascii="Arial" w:hAnsi="Arial" w:cs="Arial"/>
          <w:sz w:val="22"/>
          <w:szCs w:val="22"/>
        </w:rPr>
        <w:t>…</w:t>
      </w:r>
      <w:r w:rsidRPr="0087772F">
        <w:rPr>
          <w:rFonts w:ascii="Arial" w:hAnsi="Arial" w:cs="Arial"/>
          <w:sz w:val="22"/>
          <w:szCs w:val="22"/>
        </w:rPr>
        <w:t xml:space="preserve">……………………………………………… </w:t>
      </w:r>
      <w:r w:rsidR="00047B8B" w:rsidRPr="0087772F">
        <w:rPr>
          <w:rFonts w:ascii="Arial" w:hAnsi="Arial" w:cs="Arial"/>
          <w:sz w:val="22"/>
          <w:szCs w:val="22"/>
        </w:rPr>
        <w:t xml:space="preserve">Partecipante al progetto quale </w:t>
      </w:r>
      <w:r w:rsidR="00047B8B" w:rsidRPr="0087772F">
        <w:rPr>
          <w:rFonts w:ascii="Arial" w:hAnsi="Arial" w:cs="Arial"/>
          <w:b/>
          <w:bCs/>
          <w:sz w:val="22"/>
          <w:szCs w:val="22"/>
        </w:rPr>
        <w:t>Capofila</w:t>
      </w:r>
      <w:r w:rsidR="00DD1E1F">
        <w:rPr>
          <w:rFonts w:ascii="Arial" w:hAnsi="Arial" w:cs="Arial"/>
          <w:b/>
          <w:bCs/>
          <w:sz w:val="22"/>
          <w:szCs w:val="22"/>
        </w:rPr>
        <w:t>/</w:t>
      </w:r>
      <w:r w:rsidR="00B83CB9" w:rsidRPr="0087772F">
        <w:rPr>
          <w:rFonts w:ascii="Arial" w:hAnsi="Arial" w:cs="Arial"/>
          <w:b/>
          <w:bCs/>
          <w:sz w:val="22"/>
          <w:szCs w:val="22"/>
        </w:rPr>
        <w:t>mandatario</w:t>
      </w:r>
      <w:r w:rsidR="00047B8B" w:rsidRPr="0087772F">
        <w:rPr>
          <w:rFonts w:ascii="Arial" w:hAnsi="Arial" w:cs="Arial"/>
          <w:sz w:val="22"/>
          <w:szCs w:val="22"/>
        </w:rPr>
        <w:t xml:space="preserve"> </w:t>
      </w:r>
      <w:r w:rsidRPr="0087772F">
        <w:rPr>
          <w:rFonts w:ascii="Arial" w:hAnsi="Arial" w:cs="Arial"/>
          <w:sz w:val="22"/>
          <w:szCs w:val="22"/>
        </w:rPr>
        <w:t>per una percentuale di spesa pari al</w:t>
      </w:r>
      <w:r w:rsidR="00B731A4" w:rsidRPr="0087772F">
        <w:rPr>
          <w:rFonts w:ascii="Arial" w:hAnsi="Arial" w:cs="Arial"/>
          <w:sz w:val="22"/>
          <w:szCs w:val="22"/>
        </w:rPr>
        <w:t xml:space="preserve"> </w:t>
      </w:r>
      <w:r w:rsidRPr="0087772F">
        <w:rPr>
          <w:rFonts w:ascii="Arial" w:hAnsi="Arial" w:cs="Arial"/>
          <w:sz w:val="22"/>
          <w:szCs w:val="22"/>
        </w:rPr>
        <w:t>…………….</w:t>
      </w:r>
    </w:p>
    <w:p w14:paraId="1902B2F7" w14:textId="77777777" w:rsidR="0087772F" w:rsidRPr="0087772F" w:rsidRDefault="0087772F" w:rsidP="0087772F">
      <w:pPr>
        <w:pStyle w:val="Paragrafoelenco"/>
        <w:tabs>
          <w:tab w:val="left" w:pos="709"/>
        </w:tabs>
        <w:spacing w:after="80"/>
        <w:ind w:left="717"/>
        <w:rPr>
          <w:rFonts w:ascii="Arial" w:hAnsi="Arial" w:cs="Arial"/>
          <w:sz w:val="22"/>
          <w:szCs w:val="22"/>
        </w:rPr>
      </w:pPr>
    </w:p>
    <w:p w14:paraId="759F5679" w14:textId="42C8F7DC" w:rsidR="00D437D2" w:rsidRPr="0001126C" w:rsidRDefault="00D437D2" w:rsidP="00D437D2">
      <w:pPr>
        <w:tabs>
          <w:tab w:val="left" w:pos="709"/>
        </w:tabs>
        <w:spacing w:after="80"/>
        <w:ind w:left="714" w:hanging="357"/>
        <w:rPr>
          <w:rFonts w:ascii="Arial" w:hAnsi="Arial" w:cs="Arial"/>
          <w:sz w:val="22"/>
          <w:szCs w:val="22"/>
        </w:rPr>
      </w:pPr>
      <w:r w:rsidRPr="0001126C">
        <w:rPr>
          <w:rFonts w:ascii="Arial" w:hAnsi="Arial" w:cs="Arial"/>
          <w:sz w:val="22"/>
          <w:szCs w:val="22"/>
        </w:rPr>
        <w:t>2)</w:t>
      </w:r>
      <w:r w:rsidRPr="0001126C">
        <w:rPr>
          <w:rFonts w:ascii="Arial" w:hAnsi="Arial" w:cs="Arial"/>
          <w:sz w:val="22"/>
          <w:szCs w:val="22"/>
        </w:rPr>
        <w:tab/>
        <w:t>Cognome e nome</w:t>
      </w:r>
      <w:r w:rsidR="00B731A4" w:rsidRPr="0001126C">
        <w:rPr>
          <w:rFonts w:ascii="Arial" w:hAnsi="Arial" w:cs="Arial"/>
          <w:sz w:val="22"/>
          <w:szCs w:val="22"/>
        </w:rPr>
        <w:t xml:space="preserve"> </w:t>
      </w:r>
      <w:r w:rsidRPr="0001126C">
        <w:rPr>
          <w:rFonts w:ascii="Arial" w:hAnsi="Arial" w:cs="Arial"/>
          <w:sz w:val="22"/>
          <w:szCs w:val="22"/>
        </w:rPr>
        <w:t>……………………………………………………………………</w:t>
      </w:r>
      <w:r w:rsidR="00B731A4" w:rsidRPr="0001126C">
        <w:rPr>
          <w:rFonts w:ascii="Arial" w:hAnsi="Arial" w:cs="Arial"/>
          <w:sz w:val="22"/>
          <w:szCs w:val="22"/>
        </w:rPr>
        <w:t xml:space="preserve"> </w:t>
      </w:r>
      <w:r w:rsidRPr="0001126C">
        <w:rPr>
          <w:rFonts w:ascii="Arial" w:hAnsi="Arial" w:cs="Arial"/>
          <w:sz w:val="22"/>
          <w:szCs w:val="22"/>
        </w:rPr>
        <w:t>nato a……………………..…………</w:t>
      </w:r>
      <w:r w:rsidR="00B731A4" w:rsidRPr="0001126C">
        <w:rPr>
          <w:rFonts w:ascii="Arial" w:hAnsi="Arial" w:cs="Arial"/>
          <w:sz w:val="22"/>
          <w:szCs w:val="22"/>
        </w:rPr>
        <w:t xml:space="preserve"> </w:t>
      </w:r>
      <w:r w:rsidRPr="0001126C">
        <w:rPr>
          <w:rFonts w:ascii="Arial" w:hAnsi="Arial" w:cs="Arial"/>
          <w:sz w:val="22"/>
          <w:szCs w:val="22"/>
        </w:rPr>
        <w:t>in data</w:t>
      </w:r>
      <w:r w:rsidR="00B731A4" w:rsidRPr="0001126C">
        <w:rPr>
          <w:rFonts w:ascii="Arial" w:hAnsi="Arial" w:cs="Arial"/>
          <w:sz w:val="22"/>
          <w:szCs w:val="22"/>
        </w:rPr>
        <w:t xml:space="preserve"> </w:t>
      </w:r>
      <w:r w:rsidRPr="0001126C">
        <w:rPr>
          <w:rFonts w:ascii="Arial" w:hAnsi="Arial" w:cs="Arial"/>
          <w:sz w:val="22"/>
          <w:szCs w:val="22"/>
        </w:rPr>
        <w:t>……………</w:t>
      </w:r>
      <w:r w:rsidR="00B731A4" w:rsidRPr="0001126C">
        <w:rPr>
          <w:rFonts w:ascii="Arial" w:hAnsi="Arial" w:cs="Arial"/>
          <w:sz w:val="22"/>
          <w:szCs w:val="22"/>
        </w:rPr>
        <w:t xml:space="preserve"> </w:t>
      </w:r>
      <w:r w:rsidRPr="0001126C">
        <w:rPr>
          <w:rFonts w:ascii="Arial" w:hAnsi="Arial" w:cs="Arial"/>
          <w:sz w:val="22"/>
          <w:szCs w:val="22"/>
        </w:rPr>
        <w:t>in qualità di legale rappresentante</w:t>
      </w:r>
      <w:r w:rsidRPr="0001126C">
        <w:rPr>
          <w:rStyle w:val="Rimandonotaapidipagina"/>
          <w:rFonts w:ascii="Arial" w:hAnsi="Arial" w:cs="Arial"/>
          <w:sz w:val="22"/>
          <w:szCs w:val="22"/>
        </w:rPr>
        <w:footnoteReference w:id="2"/>
      </w:r>
      <w:r w:rsidRPr="0001126C">
        <w:rPr>
          <w:rFonts w:ascii="Arial" w:hAnsi="Arial" w:cs="Arial"/>
          <w:sz w:val="22"/>
          <w:szCs w:val="22"/>
        </w:rPr>
        <w:t xml:space="preserve"> di (denominazione società/impresa)</w:t>
      </w:r>
      <w:r w:rsidR="00B731A4" w:rsidRPr="0001126C">
        <w:rPr>
          <w:rFonts w:ascii="Arial" w:hAnsi="Arial" w:cs="Arial"/>
          <w:sz w:val="22"/>
          <w:szCs w:val="22"/>
        </w:rPr>
        <w:t xml:space="preserve"> </w:t>
      </w:r>
      <w:r w:rsidRPr="0001126C">
        <w:rPr>
          <w:rFonts w:ascii="Arial" w:hAnsi="Arial" w:cs="Arial"/>
          <w:sz w:val="22"/>
          <w:szCs w:val="22"/>
        </w:rPr>
        <w:t xml:space="preserve">…………………………………………… </w:t>
      </w:r>
      <w:r w:rsidR="00047B8B" w:rsidRPr="0001126C">
        <w:rPr>
          <w:rFonts w:ascii="Arial" w:hAnsi="Arial" w:cs="Arial"/>
          <w:sz w:val="22"/>
          <w:szCs w:val="22"/>
        </w:rPr>
        <w:t xml:space="preserve">Partecipante </w:t>
      </w:r>
      <w:r w:rsidRPr="0001126C">
        <w:rPr>
          <w:rFonts w:ascii="Arial" w:hAnsi="Arial" w:cs="Arial"/>
          <w:sz w:val="22"/>
          <w:szCs w:val="22"/>
        </w:rPr>
        <w:t xml:space="preserve">al progetto </w:t>
      </w:r>
      <w:r w:rsidR="00047B8B" w:rsidRPr="0001126C">
        <w:rPr>
          <w:rFonts w:ascii="Arial" w:hAnsi="Arial" w:cs="Arial"/>
          <w:sz w:val="22"/>
          <w:szCs w:val="22"/>
        </w:rPr>
        <w:t xml:space="preserve">quale </w:t>
      </w:r>
      <w:r w:rsidR="00047B8B" w:rsidRPr="0001126C">
        <w:rPr>
          <w:rFonts w:ascii="Arial" w:hAnsi="Arial" w:cs="Arial"/>
          <w:b/>
          <w:bCs/>
          <w:sz w:val="22"/>
          <w:szCs w:val="22"/>
        </w:rPr>
        <w:t xml:space="preserve">mandante </w:t>
      </w:r>
      <w:r w:rsidRPr="0001126C">
        <w:rPr>
          <w:rFonts w:ascii="Arial" w:hAnsi="Arial" w:cs="Arial"/>
          <w:sz w:val="22"/>
          <w:szCs w:val="22"/>
        </w:rPr>
        <w:t>per una percentuale di spesa pari al</w:t>
      </w:r>
      <w:r w:rsidR="00B731A4" w:rsidRPr="0001126C">
        <w:rPr>
          <w:rFonts w:ascii="Arial" w:hAnsi="Arial" w:cs="Arial"/>
          <w:sz w:val="22"/>
          <w:szCs w:val="22"/>
        </w:rPr>
        <w:t xml:space="preserve"> </w:t>
      </w:r>
      <w:r w:rsidRPr="0001126C">
        <w:rPr>
          <w:rFonts w:ascii="Arial" w:hAnsi="Arial" w:cs="Arial"/>
          <w:sz w:val="22"/>
          <w:szCs w:val="22"/>
        </w:rPr>
        <w:t>…</w:t>
      </w:r>
      <w:r w:rsidR="009C776F" w:rsidRPr="0001126C">
        <w:rPr>
          <w:rFonts w:ascii="Arial" w:hAnsi="Arial" w:cs="Arial"/>
          <w:sz w:val="22"/>
          <w:szCs w:val="22"/>
        </w:rPr>
        <w:t>…..</w:t>
      </w:r>
      <w:r w:rsidRPr="0001126C">
        <w:rPr>
          <w:rFonts w:ascii="Arial" w:hAnsi="Arial" w:cs="Arial"/>
          <w:sz w:val="22"/>
          <w:szCs w:val="22"/>
        </w:rPr>
        <w:t>………….</w:t>
      </w:r>
    </w:p>
    <w:p w14:paraId="7CC54F26" w14:textId="76D9050A" w:rsidR="00D437D2" w:rsidRPr="0001126C" w:rsidRDefault="00D437D2" w:rsidP="00D437D2">
      <w:pPr>
        <w:tabs>
          <w:tab w:val="left" w:pos="709"/>
        </w:tabs>
        <w:spacing w:after="80"/>
        <w:ind w:left="714" w:hanging="357"/>
        <w:rPr>
          <w:rFonts w:ascii="Arial" w:hAnsi="Arial" w:cs="Arial"/>
          <w:sz w:val="22"/>
          <w:szCs w:val="22"/>
        </w:rPr>
      </w:pPr>
      <w:r w:rsidRPr="0001126C">
        <w:rPr>
          <w:rFonts w:ascii="Arial" w:hAnsi="Arial" w:cs="Arial"/>
          <w:sz w:val="22"/>
          <w:szCs w:val="22"/>
        </w:rPr>
        <w:lastRenderedPageBreak/>
        <w:t>3)</w:t>
      </w:r>
      <w:r w:rsidRPr="0001126C">
        <w:rPr>
          <w:rFonts w:ascii="Arial" w:hAnsi="Arial" w:cs="Arial"/>
          <w:sz w:val="22"/>
          <w:szCs w:val="22"/>
        </w:rPr>
        <w:tab/>
        <w:t>Cognome e nome</w:t>
      </w:r>
      <w:r w:rsidR="00B731A4" w:rsidRPr="0001126C">
        <w:rPr>
          <w:rFonts w:ascii="Arial" w:hAnsi="Arial" w:cs="Arial"/>
          <w:sz w:val="22"/>
          <w:szCs w:val="22"/>
        </w:rPr>
        <w:t xml:space="preserve"> </w:t>
      </w:r>
      <w:r w:rsidRPr="0001126C">
        <w:rPr>
          <w:rFonts w:ascii="Arial" w:hAnsi="Arial" w:cs="Arial"/>
          <w:sz w:val="22"/>
          <w:szCs w:val="22"/>
        </w:rPr>
        <w:t>……………………………………………………………………</w:t>
      </w:r>
      <w:r w:rsidR="00B731A4" w:rsidRPr="0001126C">
        <w:rPr>
          <w:rFonts w:ascii="Arial" w:hAnsi="Arial" w:cs="Arial"/>
          <w:sz w:val="22"/>
          <w:szCs w:val="22"/>
        </w:rPr>
        <w:t xml:space="preserve"> </w:t>
      </w:r>
      <w:r w:rsidRPr="0001126C">
        <w:rPr>
          <w:rFonts w:ascii="Arial" w:hAnsi="Arial" w:cs="Arial"/>
          <w:sz w:val="22"/>
          <w:szCs w:val="22"/>
        </w:rPr>
        <w:t>nato a</w:t>
      </w:r>
      <w:r w:rsidR="00B731A4" w:rsidRPr="0001126C">
        <w:rPr>
          <w:rFonts w:ascii="Arial" w:hAnsi="Arial" w:cs="Arial"/>
          <w:sz w:val="22"/>
          <w:szCs w:val="22"/>
        </w:rPr>
        <w:t xml:space="preserve"> </w:t>
      </w:r>
      <w:r w:rsidRPr="0001126C">
        <w:rPr>
          <w:rFonts w:ascii="Arial" w:hAnsi="Arial" w:cs="Arial"/>
          <w:sz w:val="22"/>
          <w:szCs w:val="22"/>
        </w:rPr>
        <w:t>……………………..…………</w:t>
      </w:r>
      <w:r w:rsidR="00B731A4" w:rsidRPr="0001126C">
        <w:rPr>
          <w:rFonts w:ascii="Arial" w:hAnsi="Arial" w:cs="Arial"/>
          <w:sz w:val="22"/>
          <w:szCs w:val="22"/>
        </w:rPr>
        <w:t xml:space="preserve"> </w:t>
      </w:r>
      <w:r w:rsidRPr="0001126C">
        <w:rPr>
          <w:rFonts w:ascii="Arial" w:hAnsi="Arial" w:cs="Arial"/>
          <w:sz w:val="22"/>
          <w:szCs w:val="22"/>
        </w:rPr>
        <w:t>in data</w:t>
      </w:r>
      <w:r w:rsidR="00B731A4" w:rsidRPr="0001126C">
        <w:rPr>
          <w:rFonts w:ascii="Arial" w:hAnsi="Arial" w:cs="Arial"/>
          <w:sz w:val="22"/>
          <w:szCs w:val="22"/>
        </w:rPr>
        <w:t xml:space="preserve"> </w:t>
      </w:r>
      <w:r w:rsidRPr="0001126C">
        <w:rPr>
          <w:rFonts w:ascii="Arial" w:hAnsi="Arial" w:cs="Arial"/>
          <w:sz w:val="22"/>
          <w:szCs w:val="22"/>
        </w:rPr>
        <w:t>……………</w:t>
      </w:r>
      <w:r w:rsidR="00B731A4" w:rsidRPr="0001126C">
        <w:rPr>
          <w:rFonts w:ascii="Arial" w:hAnsi="Arial" w:cs="Arial"/>
          <w:sz w:val="22"/>
          <w:szCs w:val="22"/>
        </w:rPr>
        <w:t xml:space="preserve"> </w:t>
      </w:r>
      <w:r w:rsidRPr="0001126C">
        <w:rPr>
          <w:rFonts w:ascii="Arial" w:hAnsi="Arial" w:cs="Arial"/>
          <w:sz w:val="22"/>
          <w:szCs w:val="22"/>
        </w:rPr>
        <w:t>in qualità di legale rappresentante</w:t>
      </w:r>
      <w:r w:rsidRPr="0001126C">
        <w:rPr>
          <w:rStyle w:val="Rimandonotaapidipagina"/>
          <w:rFonts w:ascii="Arial" w:hAnsi="Arial" w:cs="Arial"/>
          <w:sz w:val="22"/>
          <w:szCs w:val="22"/>
        </w:rPr>
        <w:footnoteReference w:id="3"/>
      </w:r>
      <w:r w:rsidRPr="0001126C">
        <w:rPr>
          <w:rFonts w:ascii="Arial" w:hAnsi="Arial" w:cs="Arial"/>
          <w:sz w:val="22"/>
          <w:szCs w:val="22"/>
        </w:rPr>
        <w:t xml:space="preserve"> di (denominazione società/impresa)</w:t>
      </w:r>
      <w:r w:rsidR="00B731A4" w:rsidRPr="0001126C">
        <w:rPr>
          <w:rFonts w:ascii="Arial" w:hAnsi="Arial" w:cs="Arial"/>
          <w:sz w:val="22"/>
          <w:szCs w:val="22"/>
        </w:rPr>
        <w:t xml:space="preserve"> </w:t>
      </w:r>
      <w:r w:rsidRPr="0001126C">
        <w:rPr>
          <w:rFonts w:ascii="Arial" w:hAnsi="Arial" w:cs="Arial"/>
          <w:sz w:val="22"/>
          <w:szCs w:val="22"/>
        </w:rPr>
        <w:t xml:space="preserve">……………………………………………… </w:t>
      </w:r>
      <w:r w:rsidR="00047B8B" w:rsidRPr="0001126C">
        <w:rPr>
          <w:rFonts w:ascii="Arial" w:hAnsi="Arial" w:cs="Arial"/>
          <w:sz w:val="22"/>
          <w:szCs w:val="22"/>
        </w:rPr>
        <w:t xml:space="preserve">Partecipante al progetto quale </w:t>
      </w:r>
      <w:r w:rsidR="00047B8B" w:rsidRPr="0001126C">
        <w:rPr>
          <w:rFonts w:ascii="Arial" w:hAnsi="Arial" w:cs="Arial"/>
          <w:b/>
          <w:bCs/>
          <w:sz w:val="22"/>
          <w:szCs w:val="22"/>
        </w:rPr>
        <w:t xml:space="preserve">mandante </w:t>
      </w:r>
      <w:r w:rsidR="00047B8B" w:rsidRPr="0001126C">
        <w:rPr>
          <w:rFonts w:ascii="Arial" w:hAnsi="Arial" w:cs="Arial"/>
          <w:sz w:val="22"/>
          <w:szCs w:val="22"/>
        </w:rPr>
        <w:t>per una percentuale di spesa pari al</w:t>
      </w:r>
      <w:r w:rsidR="00B731A4" w:rsidRPr="0001126C">
        <w:rPr>
          <w:rFonts w:ascii="Arial" w:hAnsi="Arial" w:cs="Arial"/>
          <w:sz w:val="22"/>
          <w:szCs w:val="22"/>
        </w:rPr>
        <w:t xml:space="preserve"> </w:t>
      </w:r>
      <w:r w:rsidR="00047B8B" w:rsidRPr="0001126C">
        <w:rPr>
          <w:rFonts w:ascii="Arial" w:hAnsi="Arial" w:cs="Arial"/>
          <w:sz w:val="22"/>
          <w:szCs w:val="22"/>
        </w:rPr>
        <w:t>…………….</w:t>
      </w:r>
    </w:p>
    <w:p w14:paraId="387A53ED" w14:textId="61E19DE2" w:rsidR="00D437D2" w:rsidRPr="0001126C" w:rsidRDefault="00D437D2" w:rsidP="00D437D2">
      <w:pPr>
        <w:tabs>
          <w:tab w:val="left" w:pos="709"/>
        </w:tabs>
        <w:spacing w:after="80"/>
        <w:ind w:left="714" w:hanging="357"/>
        <w:rPr>
          <w:rFonts w:ascii="Arial" w:hAnsi="Arial" w:cs="Arial"/>
          <w:sz w:val="22"/>
          <w:szCs w:val="22"/>
        </w:rPr>
      </w:pPr>
    </w:p>
    <w:p w14:paraId="47F26CF6" w14:textId="77777777" w:rsidR="00D437D2" w:rsidRPr="0001126C" w:rsidRDefault="00D437D2" w:rsidP="00D437D2">
      <w:pPr>
        <w:tabs>
          <w:tab w:val="left" w:pos="709"/>
        </w:tabs>
        <w:spacing w:before="240" w:after="240"/>
        <w:jc w:val="center"/>
        <w:rPr>
          <w:rFonts w:ascii="Arial" w:hAnsi="Arial" w:cs="Arial"/>
          <w:b/>
          <w:sz w:val="22"/>
          <w:szCs w:val="22"/>
        </w:rPr>
      </w:pPr>
      <w:r w:rsidRPr="0001126C">
        <w:rPr>
          <w:rFonts w:ascii="Arial" w:hAnsi="Arial" w:cs="Arial"/>
          <w:b/>
          <w:sz w:val="22"/>
          <w:szCs w:val="22"/>
        </w:rPr>
        <w:t>SI IMPEGNANO</w:t>
      </w:r>
    </w:p>
    <w:p w14:paraId="3A4AE63F" w14:textId="5898A800" w:rsidR="00D437D2" w:rsidRPr="0087772F" w:rsidRDefault="00D437D2" w:rsidP="00D437D2">
      <w:pPr>
        <w:tabs>
          <w:tab w:val="left" w:pos="709"/>
        </w:tabs>
        <w:spacing w:after="80"/>
        <w:rPr>
          <w:rFonts w:ascii="Arial" w:hAnsi="Arial" w:cs="Arial"/>
          <w:sz w:val="22"/>
          <w:szCs w:val="22"/>
        </w:rPr>
      </w:pPr>
      <w:r w:rsidRPr="0001126C">
        <w:rPr>
          <w:rFonts w:ascii="Arial" w:hAnsi="Arial" w:cs="Arial"/>
          <w:sz w:val="22"/>
          <w:szCs w:val="22"/>
        </w:rPr>
        <w:t>a costituire _</w:t>
      </w:r>
      <w:r w:rsidR="002231E0" w:rsidRPr="0001126C">
        <w:rPr>
          <w:rFonts w:ascii="Arial" w:hAnsi="Arial" w:cs="Arial"/>
          <w:sz w:val="22"/>
          <w:szCs w:val="22"/>
        </w:rPr>
        <w:t>___________________</w:t>
      </w:r>
      <w:r w:rsidRPr="0001126C">
        <w:rPr>
          <w:rFonts w:ascii="Arial" w:hAnsi="Arial" w:cs="Arial"/>
          <w:sz w:val="22"/>
          <w:szCs w:val="22"/>
        </w:rPr>
        <w:t xml:space="preserve">_______________, tramite atto pubblico, </w:t>
      </w:r>
      <w:r w:rsidRPr="0087772F">
        <w:rPr>
          <w:rFonts w:ascii="Arial" w:hAnsi="Arial" w:cs="Arial"/>
          <w:sz w:val="22"/>
          <w:szCs w:val="22"/>
        </w:rPr>
        <w:t xml:space="preserve">entro il termine di </w:t>
      </w:r>
      <w:r w:rsidR="002231E0" w:rsidRPr="0087772F">
        <w:rPr>
          <w:rFonts w:ascii="Arial" w:hAnsi="Arial" w:cs="Arial"/>
          <w:sz w:val="22"/>
          <w:szCs w:val="22"/>
        </w:rPr>
        <w:t xml:space="preserve">15 </w:t>
      </w:r>
      <w:r w:rsidRPr="0087772F">
        <w:rPr>
          <w:rFonts w:ascii="Arial" w:hAnsi="Arial" w:cs="Arial"/>
          <w:sz w:val="22"/>
          <w:szCs w:val="22"/>
        </w:rPr>
        <w:t xml:space="preserve">giorni dalla </w:t>
      </w:r>
      <w:r w:rsidR="00B83CB9" w:rsidRPr="0087772F">
        <w:rPr>
          <w:rFonts w:ascii="Arial" w:hAnsi="Arial" w:cs="Arial"/>
          <w:sz w:val="22"/>
          <w:szCs w:val="22"/>
        </w:rPr>
        <w:t xml:space="preserve">comunicazione di </w:t>
      </w:r>
      <w:r w:rsidR="00047B8B" w:rsidRPr="0087772F">
        <w:rPr>
          <w:rFonts w:ascii="Arial" w:hAnsi="Arial" w:cs="Arial"/>
          <w:sz w:val="22"/>
          <w:szCs w:val="22"/>
        </w:rPr>
        <w:t xml:space="preserve">ammissione </w:t>
      </w:r>
      <w:r w:rsidR="00B83CB9" w:rsidRPr="0087772F">
        <w:rPr>
          <w:rFonts w:ascii="Arial" w:hAnsi="Arial" w:cs="Arial"/>
          <w:sz w:val="22"/>
          <w:szCs w:val="22"/>
        </w:rPr>
        <w:t>alla graduatoria provvisoria</w:t>
      </w:r>
      <w:r w:rsidR="00047B8B" w:rsidRPr="0087772F">
        <w:rPr>
          <w:rFonts w:ascii="Arial" w:hAnsi="Arial" w:cs="Arial"/>
          <w:sz w:val="22"/>
          <w:szCs w:val="22"/>
        </w:rPr>
        <w:t xml:space="preserve"> di cui all’art. 15 dell’Avviso</w:t>
      </w:r>
      <w:r w:rsidR="00B83CB9" w:rsidRPr="0087772F">
        <w:rPr>
          <w:rFonts w:ascii="Arial" w:hAnsi="Arial" w:cs="Arial"/>
          <w:sz w:val="22"/>
          <w:szCs w:val="22"/>
        </w:rPr>
        <w:t>, e a trasmetterlo a Sviluppumbria</w:t>
      </w:r>
      <w:r w:rsidR="0047186C" w:rsidRPr="0087772F">
        <w:rPr>
          <w:rFonts w:ascii="Arial" w:hAnsi="Arial" w:cs="Arial"/>
          <w:sz w:val="22"/>
          <w:szCs w:val="22"/>
        </w:rPr>
        <w:t xml:space="preserve"> Spa</w:t>
      </w:r>
      <w:r w:rsidR="00B83CB9" w:rsidRPr="0087772F">
        <w:rPr>
          <w:rFonts w:ascii="Arial" w:hAnsi="Arial" w:cs="Arial"/>
          <w:sz w:val="22"/>
          <w:szCs w:val="22"/>
        </w:rPr>
        <w:t xml:space="preserve"> entro</w:t>
      </w:r>
      <w:r w:rsidRPr="0087772F">
        <w:rPr>
          <w:rFonts w:ascii="Arial" w:hAnsi="Arial" w:cs="Arial"/>
          <w:sz w:val="22"/>
          <w:szCs w:val="22"/>
        </w:rPr>
        <w:t xml:space="preserve"> lo stesso termine.</w:t>
      </w:r>
    </w:p>
    <w:p w14:paraId="68311366" w14:textId="481F6355" w:rsidR="00D437D2" w:rsidRPr="0001126C" w:rsidRDefault="00D437D2" w:rsidP="00D437D2">
      <w:pPr>
        <w:tabs>
          <w:tab w:val="left" w:pos="709"/>
        </w:tabs>
        <w:spacing w:after="80"/>
        <w:rPr>
          <w:rFonts w:ascii="Arial" w:hAnsi="Arial" w:cs="Arial"/>
          <w:sz w:val="22"/>
          <w:szCs w:val="22"/>
        </w:rPr>
      </w:pPr>
      <w:r w:rsidRPr="0001126C">
        <w:rPr>
          <w:rFonts w:ascii="Arial" w:hAnsi="Arial" w:cs="Arial"/>
          <w:sz w:val="22"/>
          <w:szCs w:val="22"/>
        </w:rPr>
        <w:t xml:space="preserve">A tal fine, i firmatari della presente scrittura si impegnano, in nome e per conto delle imprese di cui sono rappresentanti legali, a farsi rappresentare dalla impresa </w:t>
      </w:r>
      <w:r w:rsidR="00B83CB9" w:rsidRPr="0001126C">
        <w:rPr>
          <w:rFonts w:ascii="Arial" w:hAnsi="Arial" w:cs="Arial"/>
          <w:sz w:val="22"/>
          <w:szCs w:val="22"/>
        </w:rPr>
        <w:t>Capofila</w:t>
      </w:r>
      <w:r w:rsidR="00DD1E1F">
        <w:rPr>
          <w:rFonts w:ascii="Arial" w:hAnsi="Arial" w:cs="Arial"/>
          <w:sz w:val="22"/>
          <w:szCs w:val="22"/>
        </w:rPr>
        <w:t>/mandatario</w:t>
      </w:r>
      <w:r w:rsidRPr="0001126C">
        <w:rPr>
          <w:rFonts w:ascii="Arial" w:hAnsi="Arial" w:cs="Arial"/>
          <w:sz w:val="22"/>
          <w:szCs w:val="22"/>
        </w:rPr>
        <w:t>_____________________________________</w:t>
      </w:r>
      <w:r w:rsidR="002231E0" w:rsidRPr="0001126C">
        <w:rPr>
          <w:rFonts w:ascii="Arial" w:hAnsi="Arial" w:cs="Arial"/>
          <w:sz w:val="22"/>
          <w:szCs w:val="22"/>
        </w:rPr>
        <w:t xml:space="preserve"> </w:t>
      </w:r>
      <w:r w:rsidRPr="0001126C">
        <w:rPr>
          <w:rFonts w:ascii="Arial" w:hAnsi="Arial" w:cs="Arial"/>
          <w:sz w:val="22"/>
          <w:szCs w:val="22"/>
        </w:rPr>
        <w:t xml:space="preserve">in tutti i rapporti che </w:t>
      </w:r>
      <w:r w:rsidR="002231E0" w:rsidRPr="0001126C">
        <w:rPr>
          <w:rFonts w:ascii="Arial" w:hAnsi="Arial" w:cs="Arial"/>
          <w:sz w:val="22"/>
          <w:szCs w:val="22"/>
        </w:rPr>
        <w:t xml:space="preserve">il RTI/aggregazione </w:t>
      </w:r>
      <w:r w:rsidRPr="0001126C">
        <w:rPr>
          <w:rFonts w:ascii="Arial" w:hAnsi="Arial" w:cs="Arial"/>
          <w:sz w:val="22"/>
          <w:szCs w:val="22"/>
        </w:rPr>
        <w:t>costituend</w:t>
      </w:r>
      <w:r w:rsidR="002231E0" w:rsidRPr="0001126C">
        <w:rPr>
          <w:rFonts w:ascii="Arial" w:hAnsi="Arial" w:cs="Arial"/>
          <w:sz w:val="22"/>
          <w:szCs w:val="22"/>
        </w:rPr>
        <w:t>o/a</w:t>
      </w:r>
      <w:r w:rsidRPr="0001126C">
        <w:rPr>
          <w:rFonts w:ascii="Arial" w:hAnsi="Arial" w:cs="Arial"/>
          <w:sz w:val="22"/>
          <w:szCs w:val="22"/>
        </w:rPr>
        <w:t xml:space="preserve"> dovrà tenere con altre parti, in primo luogo </w:t>
      </w:r>
      <w:r w:rsidR="002231E0" w:rsidRPr="0001126C">
        <w:rPr>
          <w:rFonts w:ascii="Arial" w:hAnsi="Arial" w:cs="Arial"/>
          <w:sz w:val="22"/>
          <w:szCs w:val="22"/>
        </w:rPr>
        <w:t>Sviluppumbria Spa</w:t>
      </w:r>
      <w:r w:rsidRPr="0001126C">
        <w:rPr>
          <w:rFonts w:ascii="Arial" w:hAnsi="Arial" w:cs="Arial"/>
          <w:sz w:val="22"/>
          <w:szCs w:val="22"/>
        </w:rPr>
        <w:t xml:space="preserve"> esoneran</w:t>
      </w:r>
      <w:r w:rsidR="0047186C" w:rsidRPr="0001126C">
        <w:rPr>
          <w:rFonts w:ascii="Arial" w:hAnsi="Arial" w:cs="Arial"/>
          <w:sz w:val="22"/>
          <w:szCs w:val="22"/>
        </w:rPr>
        <w:t>d</w:t>
      </w:r>
      <w:r w:rsidRPr="0001126C">
        <w:rPr>
          <w:rFonts w:ascii="Arial" w:hAnsi="Arial" w:cs="Arial"/>
          <w:sz w:val="22"/>
          <w:szCs w:val="22"/>
        </w:rPr>
        <w:t>o la stessa da qualsivoglia responsabilità giuridica nel caso possano insorgere controversie tra le imprese stesse in ordine alla ripartizione del contributo regionale.</w:t>
      </w:r>
    </w:p>
    <w:p w14:paraId="3DC2308F" w14:textId="77777777" w:rsidR="00D437D2" w:rsidRPr="0001126C" w:rsidRDefault="00D437D2" w:rsidP="00D437D2">
      <w:pPr>
        <w:tabs>
          <w:tab w:val="left" w:pos="709"/>
        </w:tabs>
        <w:rPr>
          <w:rFonts w:ascii="Arial" w:hAnsi="Arial" w:cs="Arial"/>
          <w:sz w:val="22"/>
          <w:szCs w:val="22"/>
        </w:rPr>
      </w:pPr>
    </w:p>
    <w:p w14:paraId="3544D242" w14:textId="7A0C46DA" w:rsidR="00D437D2" w:rsidRPr="0001126C" w:rsidRDefault="009C776F" w:rsidP="00B83CB9">
      <w:pPr>
        <w:tabs>
          <w:tab w:val="left" w:pos="709"/>
        </w:tabs>
        <w:rPr>
          <w:rFonts w:ascii="Arial" w:hAnsi="Arial" w:cs="Arial"/>
          <w:sz w:val="22"/>
          <w:szCs w:val="22"/>
        </w:rPr>
      </w:pPr>
      <w:r w:rsidRPr="0001126C">
        <w:rPr>
          <w:rFonts w:ascii="Arial" w:hAnsi="Arial" w:cs="Arial"/>
          <w:sz w:val="22"/>
          <w:szCs w:val="22"/>
        </w:rPr>
        <w:t xml:space="preserve"> </w:t>
      </w:r>
      <w:r w:rsidR="00DD1E1F">
        <w:rPr>
          <w:rFonts w:ascii="Arial" w:hAnsi="Arial" w:cs="Arial"/>
          <w:sz w:val="22"/>
          <w:szCs w:val="22"/>
        </w:rPr>
        <w:t>L</w:t>
      </w:r>
      <w:r w:rsidR="00D437D2" w:rsidRPr="0001126C">
        <w:rPr>
          <w:rFonts w:ascii="Arial" w:hAnsi="Arial" w:cs="Arial"/>
          <w:sz w:val="22"/>
          <w:szCs w:val="22"/>
        </w:rPr>
        <w:t>uogo</w:t>
      </w:r>
      <w:r w:rsidR="00D437D2" w:rsidRPr="0001126C">
        <w:rPr>
          <w:rFonts w:ascii="Arial" w:hAnsi="Arial" w:cs="Arial"/>
          <w:sz w:val="22"/>
          <w:szCs w:val="22"/>
        </w:rPr>
        <w:tab/>
      </w:r>
      <w:r w:rsidR="00D437D2" w:rsidRPr="0001126C">
        <w:rPr>
          <w:rFonts w:ascii="Arial" w:hAnsi="Arial" w:cs="Arial"/>
          <w:sz w:val="22"/>
          <w:szCs w:val="22"/>
        </w:rPr>
        <w:tab/>
      </w:r>
      <w:r w:rsidR="00D437D2" w:rsidRPr="0001126C">
        <w:rPr>
          <w:rFonts w:ascii="Arial" w:hAnsi="Arial" w:cs="Arial"/>
          <w:sz w:val="22"/>
          <w:szCs w:val="22"/>
        </w:rPr>
        <w:tab/>
      </w:r>
      <w:r w:rsidR="00B83CB9" w:rsidRPr="0001126C">
        <w:rPr>
          <w:rFonts w:ascii="Arial" w:hAnsi="Arial" w:cs="Arial"/>
          <w:sz w:val="22"/>
          <w:szCs w:val="22"/>
        </w:rPr>
        <w:tab/>
      </w:r>
      <w:r w:rsidR="00B83CB9" w:rsidRPr="0001126C">
        <w:rPr>
          <w:rFonts w:ascii="Arial" w:hAnsi="Arial" w:cs="Arial"/>
          <w:sz w:val="22"/>
          <w:szCs w:val="22"/>
        </w:rPr>
        <w:tab/>
      </w:r>
      <w:r w:rsidR="00B96A82" w:rsidRPr="0001126C">
        <w:rPr>
          <w:rFonts w:ascii="Arial" w:hAnsi="Arial" w:cs="Arial"/>
          <w:sz w:val="22"/>
          <w:szCs w:val="22"/>
        </w:rPr>
        <w:tab/>
      </w:r>
      <w:r w:rsidR="00B96A82" w:rsidRPr="0001126C">
        <w:rPr>
          <w:rFonts w:ascii="Arial" w:hAnsi="Arial" w:cs="Arial"/>
          <w:sz w:val="22"/>
          <w:szCs w:val="22"/>
        </w:rPr>
        <w:tab/>
      </w:r>
      <w:r w:rsidR="00B96A82" w:rsidRPr="0001126C">
        <w:rPr>
          <w:rFonts w:ascii="Arial" w:hAnsi="Arial" w:cs="Arial"/>
          <w:sz w:val="22"/>
          <w:szCs w:val="22"/>
        </w:rPr>
        <w:tab/>
      </w:r>
      <w:r w:rsidR="00B96A82" w:rsidRPr="0001126C">
        <w:rPr>
          <w:rFonts w:ascii="Arial" w:hAnsi="Arial" w:cs="Arial"/>
          <w:sz w:val="22"/>
          <w:szCs w:val="22"/>
        </w:rPr>
        <w:tab/>
      </w:r>
      <w:r w:rsidR="00D437D2" w:rsidRPr="0001126C">
        <w:rPr>
          <w:rFonts w:ascii="Arial" w:hAnsi="Arial" w:cs="Arial"/>
          <w:sz w:val="22"/>
          <w:szCs w:val="22"/>
        </w:rPr>
        <w:t>Data</w:t>
      </w:r>
      <w:bookmarkStart w:id="1" w:name="_GoBack"/>
      <w:bookmarkEnd w:id="1"/>
      <w:r w:rsidR="00B96A82" w:rsidRPr="0001126C">
        <w:rPr>
          <w:rFonts w:ascii="Arial" w:hAnsi="Arial" w:cs="Arial"/>
          <w:sz w:val="22"/>
          <w:szCs w:val="22"/>
        </w:rPr>
        <w:tab/>
      </w:r>
    </w:p>
    <w:p w14:paraId="2C42FDB4" w14:textId="77777777" w:rsidR="00D437D2" w:rsidRPr="0001126C" w:rsidRDefault="00D437D2" w:rsidP="00D437D2">
      <w:pPr>
        <w:tabs>
          <w:tab w:val="left" w:pos="709"/>
        </w:tabs>
        <w:rPr>
          <w:rFonts w:ascii="Arial" w:hAnsi="Arial" w:cs="Arial"/>
          <w:sz w:val="22"/>
          <w:szCs w:val="22"/>
        </w:rPr>
      </w:pPr>
    </w:p>
    <w:p w14:paraId="210BA00F" w14:textId="77777777" w:rsidR="00D437D2" w:rsidRPr="0001126C" w:rsidRDefault="00D437D2" w:rsidP="00D437D2">
      <w:pPr>
        <w:tabs>
          <w:tab w:val="left" w:pos="709"/>
        </w:tabs>
        <w:rPr>
          <w:rFonts w:ascii="Arial" w:hAnsi="Arial" w:cs="Arial"/>
          <w:sz w:val="22"/>
          <w:szCs w:val="22"/>
        </w:rPr>
      </w:pPr>
    </w:p>
    <w:p w14:paraId="61B52BB5" w14:textId="5F114892" w:rsidR="008805F6" w:rsidRDefault="00D437D2" w:rsidP="00D437D2">
      <w:pPr>
        <w:tabs>
          <w:tab w:val="left" w:pos="284"/>
        </w:tabs>
        <w:rPr>
          <w:rFonts w:ascii="Arial" w:hAnsi="Arial" w:cs="Arial"/>
          <w:sz w:val="22"/>
          <w:szCs w:val="22"/>
        </w:rPr>
      </w:pPr>
      <w:r w:rsidRPr="0001126C">
        <w:rPr>
          <w:rFonts w:ascii="Arial" w:hAnsi="Arial" w:cs="Arial"/>
          <w:sz w:val="22"/>
          <w:szCs w:val="22"/>
        </w:rPr>
        <w:t>Cognome e nome</w:t>
      </w:r>
      <w:r w:rsidR="008805F6">
        <w:rPr>
          <w:rFonts w:ascii="Arial" w:hAnsi="Arial" w:cs="Arial"/>
          <w:sz w:val="22"/>
          <w:szCs w:val="22"/>
        </w:rPr>
        <w:t xml:space="preserve"> dei legali rappresentanti</w:t>
      </w:r>
      <w:r w:rsidR="0087772F">
        <w:rPr>
          <w:rFonts w:ascii="Arial" w:hAnsi="Arial" w:cs="Arial"/>
          <w:sz w:val="22"/>
          <w:szCs w:val="22"/>
        </w:rPr>
        <w:t>*</w:t>
      </w:r>
      <w:r w:rsidR="008805F6">
        <w:rPr>
          <w:rFonts w:ascii="Arial" w:hAnsi="Arial" w:cs="Arial"/>
          <w:sz w:val="22"/>
          <w:szCs w:val="22"/>
        </w:rPr>
        <w:t xml:space="preserve"> </w:t>
      </w:r>
    </w:p>
    <w:p w14:paraId="7DF9C9FF" w14:textId="77777777" w:rsidR="0087772F" w:rsidRDefault="008805F6" w:rsidP="00D437D2">
      <w:pPr>
        <w:tabs>
          <w:tab w:val="left" w:pos="28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delle imprese del costituendo RTI/aggregazione</w:t>
      </w:r>
      <w:r w:rsidR="0087772F">
        <w:rPr>
          <w:rFonts w:ascii="Arial" w:hAnsi="Arial" w:cs="Arial"/>
          <w:sz w:val="22"/>
          <w:szCs w:val="22"/>
        </w:rPr>
        <w:t xml:space="preserve"> </w:t>
      </w:r>
    </w:p>
    <w:p w14:paraId="560825BB" w14:textId="1E2B4B70" w:rsidR="00D437D2" w:rsidRPr="0001126C" w:rsidRDefault="0087772F" w:rsidP="00D437D2">
      <w:pPr>
        <w:tabs>
          <w:tab w:val="left" w:pos="28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 esclusione del Capofila/mandatario</w:t>
      </w:r>
    </w:p>
    <w:p w14:paraId="119C5F50" w14:textId="6DAF55B0" w:rsidR="00D437D2" w:rsidRPr="0001126C" w:rsidRDefault="00D437D2" w:rsidP="00D437D2">
      <w:pPr>
        <w:tabs>
          <w:tab w:val="left" w:pos="709"/>
          <w:tab w:val="left" w:pos="4536"/>
        </w:tabs>
        <w:rPr>
          <w:rFonts w:ascii="Arial" w:hAnsi="Arial" w:cs="Arial"/>
          <w:sz w:val="22"/>
          <w:szCs w:val="22"/>
        </w:rPr>
      </w:pPr>
      <w:r w:rsidRPr="0001126C">
        <w:rPr>
          <w:rFonts w:ascii="Arial" w:hAnsi="Arial" w:cs="Arial"/>
          <w:sz w:val="22"/>
          <w:szCs w:val="22"/>
        </w:rPr>
        <w:t>(in stampatello)</w:t>
      </w:r>
      <w:r w:rsidRPr="0001126C">
        <w:rPr>
          <w:rFonts w:ascii="Arial" w:hAnsi="Arial" w:cs="Arial"/>
          <w:sz w:val="22"/>
          <w:szCs w:val="22"/>
        </w:rPr>
        <w:tab/>
      </w:r>
      <w:r w:rsidRPr="0001126C">
        <w:rPr>
          <w:rFonts w:ascii="Arial" w:hAnsi="Arial" w:cs="Arial"/>
          <w:sz w:val="22"/>
          <w:szCs w:val="22"/>
        </w:rPr>
        <w:tab/>
      </w:r>
      <w:r w:rsidR="0047186C" w:rsidRPr="0001126C">
        <w:rPr>
          <w:rFonts w:ascii="Arial" w:hAnsi="Arial" w:cs="Arial"/>
          <w:sz w:val="22"/>
          <w:szCs w:val="22"/>
        </w:rPr>
        <w:tab/>
      </w:r>
      <w:r w:rsidR="0047186C" w:rsidRPr="0001126C">
        <w:rPr>
          <w:rFonts w:ascii="Arial" w:hAnsi="Arial" w:cs="Arial"/>
          <w:sz w:val="22"/>
          <w:szCs w:val="22"/>
        </w:rPr>
        <w:tab/>
      </w:r>
      <w:r w:rsidRPr="0001126C">
        <w:rPr>
          <w:rFonts w:ascii="Arial" w:hAnsi="Arial" w:cs="Arial"/>
          <w:sz w:val="22"/>
          <w:szCs w:val="22"/>
        </w:rPr>
        <w:t xml:space="preserve">Timbro e firma </w:t>
      </w:r>
      <w:r w:rsidR="0087772F">
        <w:rPr>
          <w:rFonts w:ascii="Arial" w:hAnsi="Arial" w:cs="Arial"/>
          <w:sz w:val="22"/>
          <w:szCs w:val="22"/>
        </w:rPr>
        <w:t>autografa</w:t>
      </w:r>
    </w:p>
    <w:p w14:paraId="034A51CC" w14:textId="77777777" w:rsidR="009C776F" w:rsidRPr="0001126C" w:rsidRDefault="009C776F" w:rsidP="00D437D2">
      <w:pPr>
        <w:tabs>
          <w:tab w:val="left" w:pos="709"/>
          <w:tab w:val="left" w:pos="4536"/>
        </w:tabs>
        <w:rPr>
          <w:rFonts w:ascii="Arial" w:hAnsi="Arial" w:cs="Arial"/>
          <w:sz w:val="22"/>
          <w:szCs w:val="22"/>
        </w:rPr>
      </w:pPr>
    </w:p>
    <w:p w14:paraId="44486520" w14:textId="76DEDEAB" w:rsidR="00D437D2" w:rsidRPr="0001126C" w:rsidRDefault="0087772F" w:rsidP="00D437D2">
      <w:pPr>
        <w:tabs>
          <w:tab w:val="left" w:pos="70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2)</w:t>
      </w:r>
      <w:r w:rsidR="0047186C" w:rsidRPr="0001126C">
        <w:rPr>
          <w:rFonts w:ascii="Arial" w:hAnsi="Arial" w:cs="Arial"/>
          <w:sz w:val="22"/>
          <w:szCs w:val="22"/>
        </w:rPr>
        <w:tab/>
      </w:r>
      <w:r w:rsidR="00D437D2" w:rsidRPr="0001126C">
        <w:rPr>
          <w:rFonts w:ascii="Arial" w:hAnsi="Arial" w:cs="Arial"/>
          <w:sz w:val="22"/>
          <w:szCs w:val="22"/>
        </w:rPr>
        <w:t>………………………………………</w:t>
      </w:r>
      <w:r w:rsidR="00D437D2" w:rsidRPr="0001126C">
        <w:rPr>
          <w:rFonts w:ascii="Arial" w:hAnsi="Arial" w:cs="Arial"/>
          <w:sz w:val="22"/>
          <w:szCs w:val="22"/>
        </w:rPr>
        <w:tab/>
      </w:r>
      <w:r w:rsidR="00D437D2" w:rsidRPr="0001126C">
        <w:rPr>
          <w:rFonts w:ascii="Arial" w:hAnsi="Arial" w:cs="Arial"/>
          <w:sz w:val="22"/>
          <w:szCs w:val="22"/>
        </w:rPr>
        <w:tab/>
      </w:r>
      <w:r w:rsidR="009C776F" w:rsidRPr="0001126C">
        <w:rPr>
          <w:rFonts w:ascii="Arial" w:hAnsi="Arial" w:cs="Arial"/>
          <w:sz w:val="22"/>
          <w:szCs w:val="22"/>
        </w:rPr>
        <w:t>………………..……</w:t>
      </w:r>
      <w:r w:rsidR="008805F6">
        <w:rPr>
          <w:rFonts w:ascii="Arial" w:hAnsi="Arial" w:cs="Arial"/>
          <w:sz w:val="22"/>
          <w:szCs w:val="22"/>
        </w:rPr>
        <w:t>……………….</w:t>
      </w:r>
      <w:r w:rsidR="009C776F" w:rsidRPr="0001126C">
        <w:rPr>
          <w:rFonts w:ascii="Arial" w:hAnsi="Arial" w:cs="Arial"/>
          <w:sz w:val="22"/>
          <w:szCs w:val="22"/>
        </w:rPr>
        <w:t>……………..</w:t>
      </w:r>
    </w:p>
    <w:p w14:paraId="285C46CE" w14:textId="48147C4A" w:rsidR="00D437D2" w:rsidRPr="0001126C" w:rsidRDefault="00D437D2" w:rsidP="00D437D2">
      <w:pPr>
        <w:tabs>
          <w:tab w:val="left" w:pos="709"/>
        </w:tabs>
        <w:rPr>
          <w:rFonts w:ascii="Arial" w:hAnsi="Arial" w:cs="Arial"/>
          <w:sz w:val="22"/>
          <w:szCs w:val="22"/>
        </w:rPr>
      </w:pPr>
    </w:p>
    <w:p w14:paraId="54F0FD8C" w14:textId="77777777" w:rsidR="009C776F" w:rsidRPr="0001126C" w:rsidRDefault="009C776F" w:rsidP="00D437D2">
      <w:pPr>
        <w:tabs>
          <w:tab w:val="left" w:pos="709"/>
        </w:tabs>
        <w:rPr>
          <w:rFonts w:ascii="Arial" w:hAnsi="Arial" w:cs="Arial"/>
          <w:sz w:val="22"/>
          <w:szCs w:val="22"/>
        </w:rPr>
      </w:pPr>
    </w:p>
    <w:p w14:paraId="0076D82A" w14:textId="1425529C" w:rsidR="00D437D2" w:rsidRPr="0001126C" w:rsidRDefault="0087772F" w:rsidP="00D437D2">
      <w:pPr>
        <w:tabs>
          <w:tab w:val="left" w:pos="70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3)</w:t>
      </w:r>
      <w:r w:rsidR="00D437D2" w:rsidRPr="0001126C">
        <w:rPr>
          <w:rFonts w:ascii="Arial" w:hAnsi="Arial" w:cs="Arial"/>
          <w:sz w:val="22"/>
          <w:szCs w:val="22"/>
        </w:rPr>
        <w:tab/>
        <w:t>………………………………………</w:t>
      </w:r>
      <w:r w:rsidR="00D437D2" w:rsidRPr="0001126C">
        <w:rPr>
          <w:rFonts w:ascii="Arial" w:hAnsi="Arial" w:cs="Arial"/>
          <w:sz w:val="22"/>
          <w:szCs w:val="22"/>
        </w:rPr>
        <w:tab/>
      </w:r>
      <w:r w:rsidR="00D437D2" w:rsidRPr="0001126C">
        <w:rPr>
          <w:rFonts w:ascii="Arial" w:hAnsi="Arial" w:cs="Arial"/>
          <w:sz w:val="22"/>
          <w:szCs w:val="22"/>
        </w:rPr>
        <w:tab/>
      </w:r>
      <w:r w:rsidR="009C776F" w:rsidRPr="0001126C">
        <w:rPr>
          <w:rFonts w:ascii="Arial" w:hAnsi="Arial" w:cs="Arial"/>
          <w:sz w:val="22"/>
          <w:szCs w:val="22"/>
        </w:rPr>
        <w:t>………………</w:t>
      </w:r>
      <w:r w:rsidR="008805F6">
        <w:rPr>
          <w:rFonts w:ascii="Arial" w:hAnsi="Arial" w:cs="Arial"/>
          <w:sz w:val="22"/>
          <w:szCs w:val="22"/>
        </w:rPr>
        <w:t>………………..</w:t>
      </w:r>
      <w:r w:rsidR="009C776F" w:rsidRPr="0001126C">
        <w:rPr>
          <w:rFonts w:ascii="Arial" w:hAnsi="Arial" w:cs="Arial"/>
          <w:sz w:val="22"/>
          <w:szCs w:val="22"/>
        </w:rPr>
        <w:t>……………………</w:t>
      </w:r>
    </w:p>
    <w:p w14:paraId="59AD1BEC" w14:textId="77777777" w:rsidR="009C776F" w:rsidRPr="0001126C" w:rsidRDefault="009C776F" w:rsidP="00D437D2">
      <w:pPr>
        <w:tabs>
          <w:tab w:val="left" w:pos="709"/>
        </w:tabs>
        <w:rPr>
          <w:rFonts w:ascii="Arial" w:hAnsi="Arial" w:cs="Arial"/>
          <w:sz w:val="22"/>
          <w:szCs w:val="22"/>
        </w:rPr>
      </w:pPr>
    </w:p>
    <w:p w14:paraId="68B215CC" w14:textId="5B12E33E" w:rsidR="00D437D2" w:rsidRPr="0087772F" w:rsidRDefault="0087772F" w:rsidP="00D437D2">
      <w:pPr>
        <w:tabs>
          <w:tab w:val="left" w:pos="709"/>
        </w:tabs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</w:t>
      </w:r>
      <w:r w:rsidRPr="0087772F">
        <w:rPr>
          <w:rFonts w:ascii="Arial" w:hAnsi="Arial" w:cs="Arial"/>
          <w:i/>
          <w:iCs/>
          <w:sz w:val="22"/>
          <w:szCs w:val="22"/>
        </w:rPr>
        <w:t>allegare documento di identità in corso di validità</w:t>
      </w:r>
    </w:p>
    <w:p w14:paraId="0221BA36" w14:textId="77327E94" w:rsidR="008E7DBB" w:rsidRDefault="008E7DBB" w:rsidP="00D437D2">
      <w:pPr>
        <w:tabs>
          <w:tab w:val="left" w:pos="709"/>
        </w:tabs>
        <w:rPr>
          <w:rFonts w:ascii="Arial" w:hAnsi="Arial" w:cs="Arial"/>
          <w:sz w:val="22"/>
          <w:szCs w:val="22"/>
        </w:rPr>
      </w:pPr>
    </w:p>
    <w:p w14:paraId="672EF7A3" w14:textId="0FDF1C6F" w:rsidR="00DD1E1F" w:rsidRDefault="00DD1E1F" w:rsidP="00D437D2">
      <w:pPr>
        <w:tabs>
          <w:tab w:val="left" w:pos="709"/>
        </w:tabs>
        <w:rPr>
          <w:rFonts w:ascii="Arial" w:hAnsi="Arial" w:cs="Arial"/>
          <w:sz w:val="22"/>
          <w:szCs w:val="22"/>
        </w:rPr>
      </w:pPr>
    </w:p>
    <w:p w14:paraId="7D52773B" w14:textId="77777777" w:rsidR="00DD1E1F" w:rsidRDefault="00DD1E1F" w:rsidP="00D437D2">
      <w:pPr>
        <w:tabs>
          <w:tab w:val="left" w:pos="709"/>
        </w:tabs>
        <w:rPr>
          <w:rFonts w:ascii="Arial" w:hAnsi="Arial" w:cs="Arial"/>
          <w:sz w:val="22"/>
          <w:szCs w:val="22"/>
        </w:rPr>
      </w:pPr>
    </w:p>
    <w:p w14:paraId="6108CDD5" w14:textId="29CD3D05" w:rsidR="008E7DBB" w:rsidRDefault="008E7DBB" w:rsidP="00D437D2">
      <w:pPr>
        <w:tabs>
          <w:tab w:val="left" w:pos="709"/>
        </w:tabs>
        <w:rPr>
          <w:rFonts w:ascii="Arial" w:hAnsi="Arial" w:cs="Arial"/>
          <w:sz w:val="22"/>
          <w:szCs w:val="22"/>
        </w:rPr>
      </w:pPr>
    </w:p>
    <w:p w14:paraId="41AABE16" w14:textId="1E8D1DE0" w:rsidR="008E7DBB" w:rsidRPr="008E7DBB" w:rsidRDefault="008E7DBB" w:rsidP="00D437D2">
      <w:pPr>
        <w:tabs>
          <w:tab w:val="left" w:pos="709"/>
        </w:tabs>
        <w:rPr>
          <w:rFonts w:ascii="Arial" w:hAnsi="Arial" w:cs="Arial"/>
          <w:b/>
          <w:bCs/>
          <w:sz w:val="22"/>
          <w:szCs w:val="22"/>
        </w:rPr>
      </w:pPr>
      <w:r w:rsidRPr="008E7DBB">
        <w:rPr>
          <w:rFonts w:ascii="Arial" w:hAnsi="Arial" w:cs="Arial"/>
          <w:b/>
          <w:bCs/>
          <w:sz w:val="22"/>
          <w:szCs w:val="22"/>
        </w:rPr>
        <w:t>Firma digitale del legale rappresentante dell’impresa capofila/mandatario</w:t>
      </w:r>
    </w:p>
    <w:sectPr w:rsidR="008E7DBB" w:rsidRPr="008E7DBB" w:rsidSect="003132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822" w:right="1021" w:bottom="777" w:left="1021" w:header="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DC2AB1" w14:textId="77777777" w:rsidR="00D17A77" w:rsidRDefault="00D17A77">
      <w:pPr>
        <w:spacing w:before="0" w:after="0" w:line="240" w:lineRule="auto"/>
      </w:pPr>
      <w:r>
        <w:separator/>
      </w:r>
    </w:p>
  </w:endnote>
  <w:endnote w:type="continuationSeparator" w:id="0">
    <w:p w14:paraId="63DA5EA5" w14:textId="77777777" w:rsidR="00D17A77" w:rsidRDefault="00D17A7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ont261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GｺﾞｼｯｸM">
    <w:altName w:val="Times New Roman"/>
    <w:panose1 w:val="00000000000000000000"/>
    <w:charset w:val="00"/>
    <w:family w:val="roman"/>
    <w:notTrueType/>
    <w:pitch w:val="default"/>
  </w:font>
  <w:font w:name="Lucida Grande">
    <w:altName w:val="DokChampa"/>
    <w:charset w:val="00"/>
    <w:family w:val="auto"/>
    <w:pitch w:val="variable"/>
    <w:sig w:usb0="03000000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Roman">
    <w:altName w:val="Times New Roman"/>
    <w:panose1 w:val="02020603050405020304"/>
    <w:charset w:val="00"/>
    <w:family w:val="auto"/>
    <w:pitch w:val="variable"/>
    <w:sig w:usb0="E00002FF" w:usb1="5000205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8E1C84" w14:textId="77777777" w:rsidR="007C13F4" w:rsidRDefault="007C13F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06436072"/>
      <w:docPartObj>
        <w:docPartGallery w:val="Page Numbers (Bottom of Page)"/>
        <w:docPartUnique/>
      </w:docPartObj>
    </w:sdtPr>
    <w:sdtEndPr/>
    <w:sdtContent>
      <w:p w14:paraId="31491637" w14:textId="1DD883BA" w:rsidR="009E0866" w:rsidRDefault="009E0866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80910">
          <w:rPr>
            <w:noProof/>
            <w:lang w:val="it-IT"/>
          </w:rPr>
          <w:t>2</w:t>
        </w:r>
        <w:r>
          <w:fldChar w:fldCharType="end"/>
        </w:r>
      </w:p>
    </w:sdtContent>
  </w:sdt>
  <w:p w14:paraId="7DCCA062" w14:textId="4CAA0330" w:rsidR="009E0866" w:rsidRDefault="009E0866">
    <w:pPr>
      <w:pStyle w:val="Pidipa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D1F9C" w14:textId="2ED363F2" w:rsidR="009E0866" w:rsidRDefault="009E0866">
    <w:pPr>
      <w:widowControl w:val="0"/>
      <w:autoSpaceDE w:val="0"/>
      <w:spacing w:before="0" w:after="0" w:line="280" w:lineRule="atLeast"/>
      <w:jc w:val="right"/>
      <w:rPr>
        <w:rFonts w:ascii="Times Roman" w:eastAsia="MS Mincho" w:hAnsi="Times Roman" w:cs="Times Roman"/>
        <w:color w:val="000000"/>
      </w:rPr>
    </w:pPr>
    <w:r>
      <w:rPr>
        <w:rFonts w:ascii="Times Roman" w:eastAsia="Times Roman" w:hAnsi="Times Roman" w:cs="Times Roman"/>
        <w:color w:val="000000"/>
      </w:rPr>
      <w:t xml:space="preserve"> </w:t>
    </w:r>
  </w:p>
  <w:p w14:paraId="65927651" w14:textId="77777777" w:rsidR="009E0866" w:rsidRDefault="009E0866">
    <w:pPr>
      <w:pStyle w:val="Pidipagina"/>
      <w:rPr>
        <w:rFonts w:ascii="Times Roman" w:eastAsia="MS Mincho" w:hAnsi="Times Roman" w:cs="Times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38AFFC" w14:textId="77777777" w:rsidR="00D17A77" w:rsidRDefault="00D17A77">
      <w:pPr>
        <w:spacing w:before="0" w:after="0" w:line="240" w:lineRule="auto"/>
      </w:pPr>
      <w:r>
        <w:separator/>
      </w:r>
    </w:p>
  </w:footnote>
  <w:footnote w:type="continuationSeparator" w:id="0">
    <w:p w14:paraId="46795193" w14:textId="77777777" w:rsidR="00D17A77" w:rsidRDefault="00D17A77">
      <w:pPr>
        <w:spacing w:before="0" w:after="0" w:line="240" w:lineRule="auto"/>
      </w:pPr>
      <w:r>
        <w:continuationSeparator/>
      </w:r>
    </w:p>
  </w:footnote>
  <w:footnote w:id="1">
    <w:p w14:paraId="3C70090C" w14:textId="77777777" w:rsidR="009E0866" w:rsidRDefault="009E0866" w:rsidP="00D437D2">
      <w:pPr>
        <w:pStyle w:val="Testonotaapidipagina"/>
        <w:tabs>
          <w:tab w:val="clear" w:pos="425"/>
          <w:tab w:val="left" w:pos="708"/>
        </w:tabs>
        <w:ind w:left="284" w:hanging="284"/>
        <w:rPr>
          <w:lang w:val="it-IT"/>
        </w:rPr>
      </w:pPr>
      <w:r>
        <w:rPr>
          <w:rStyle w:val="Rimandonotaapidipagina"/>
        </w:rPr>
        <w:footnoteRef/>
      </w:r>
      <w:r>
        <w:t xml:space="preserve"> Legale rappresentante o procuratore speciale (in quest’ultima ipotesi allegare la procura o copia autentica della stessa). Allegare documento di riconoscimento del firmatario.</w:t>
      </w:r>
    </w:p>
  </w:footnote>
  <w:footnote w:id="2">
    <w:p w14:paraId="3117EBF3" w14:textId="77777777" w:rsidR="009E0866" w:rsidRDefault="009E0866" w:rsidP="00D437D2">
      <w:pPr>
        <w:pStyle w:val="Testonotaapidipagina"/>
        <w:tabs>
          <w:tab w:val="clear" w:pos="425"/>
          <w:tab w:val="left" w:pos="708"/>
        </w:tabs>
        <w:ind w:left="284" w:hanging="284"/>
        <w:rPr>
          <w:lang w:val="it-IT"/>
        </w:rPr>
      </w:pPr>
      <w:r>
        <w:rPr>
          <w:rStyle w:val="Rimandonotaapidipagina"/>
        </w:rPr>
        <w:footnoteRef/>
      </w:r>
      <w:r>
        <w:t xml:space="preserve"> Legale rappresentante o procuratore speciale (in quest’ultima ipotesi allegare la procura o copia autentica della stessa). Allegare documento di riconoscimento del firmatario.</w:t>
      </w:r>
    </w:p>
  </w:footnote>
  <w:footnote w:id="3">
    <w:p w14:paraId="7DC393E7" w14:textId="77777777" w:rsidR="009E0866" w:rsidRDefault="009E0866" w:rsidP="00D437D2">
      <w:pPr>
        <w:pStyle w:val="Testonotaapidipagina"/>
        <w:tabs>
          <w:tab w:val="clear" w:pos="425"/>
          <w:tab w:val="left" w:pos="708"/>
        </w:tabs>
        <w:ind w:left="284" w:hanging="284"/>
        <w:rPr>
          <w:lang w:val="it-IT"/>
        </w:rPr>
      </w:pPr>
      <w:r>
        <w:rPr>
          <w:rStyle w:val="Rimandonotaapidipagina"/>
        </w:rPr>
        <w:footnoteRef/>
      </w:r>
      <w:r>
        <w:t xml:space="preserve"> Legale rappresentante o procuratore speciale (in quest’ultima ipotesi allegare la procura o copia autentica della stessa). Allegare documento di riconoscimento del firmatario.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72DF1D" w14:textId="77777777" w:rsidR="007C13F4" w:rsidRDefault="007C13F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9452C" w14:textId="36623246" w:rsidR="009E0866" w:rsidRDefault="009E0866" w:rsidP="00523EA0">
    <w:pPr>
      <w:pStyle w:val="Intestazione"/>
    </w:pPr>
    <w:bookmarkStart w:id="2" w:name="_Hlk532908437"/>
  </w:p>
  <w:bookmarkEnd w:id="2"/>
  <w:p w14:paraId="1B729A9D" w14:textId="77777777" w:rsidR="009E0866" w:rsidRDefault="009E086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921B3" w14:textId="6D401F67" w:rsidR="00F022BE" w:rsidRDefault="00F022BE" w:rsidP="00F022BE">
    <w:pPr>
      <w:widowControl w:val="0"/>
      <w:autoSpaceDE w:val="0"/>
      <w:spacing w:before="0" w:after="0" w:line="280" w:lineRule="atLeast"/>
      <w:jc w:val="left"/>
      <w:rPr>
        <w:rFonts w:ascii="Arial" w:hAnsi="Arial" w:cs="Arial"/>
        <w:noProof/>
      </w:rPr>
    </w:pPr>
    <w:bookmarkStart w:id="3" w:name="_Hlk21528892"/>
    <w:bookmarkStart w:id="4" w:name="_Hlk21528893"/>
    <w:bookmarkStart w:id="5" w:name="_Hlk21529193"/>
    <w:bookmarkStart w:id="6" w:name="_Hlk21529194"/>
    <w:bookmarkStart w:id="7" w:name="_Hlk21529204"/>
    <w:bookmarkStart w:id="8" w:name="_Hlk21529205"/>
    <w:bookmarkStart w:id="9" w:name="_Hlk21529217"/>
    <w:bookmarkStart w:id="10" w:name="_Hlk21529218"/>
    <w:bookmarkStart w:id="11" w:name="_Hlk21529219"/>
    <w:bookmarkStart w:id="12" w:name="_Hlk21529220"/>
    <w:bookmarkStart w:id="13" w:name="_Hlk21529221"/>
    <w:bookmarkStart w:id="14" w:name="_Hlk21529222"/>
    <w:bookmarkStart w:id="15" w:name="_Hlk21529287"/>
    <w:bookmarkStart w:id="16" w:name="_Hlk21529288"/>
    <w:bookmarkStart w:id="17" w:name="_Hlk21529289"/>
    <w:bookmarkStart w:id="18" w:name="_Hlk21529290"/>
    <w:bookmarkStart w:id="19" w:name="_Hlk21529291"/>
    <w:bookmarkStart w:id="20" w:name="_Hlk21529292"/>
    <w:bookmarkStart w:id="21" w:name="_Hlk21529293"/>
    <w:bookmarkStart w:id="22" w:name="_Hlk21529294"/>
    <w:bookmarkStart w:id="23" w:name="_Hlk21529295"/>
    <w:bookmarkStart w:id="24" w:name="_Hlk21529296"/>
    <w:bookmarkStart w:id="25" w:name="_Hlk21529297"/>
    <w:bookmarkStart w:id="26" w:name="_Hlk21529298"/>
    <w:bookmarkStart w:id="27" w:name="_Hlk21529299"/>
    <w:bookmarkStart w:id="28" w:name="_Hlk21529300"/>
    <w:bookmarkStart w:id="29" w:name="_Hlk21529301"/>
    <w:bookmarkStart w:id="30" w:name="_Hlk21529302"/>
    <w:bookmarkStart w:id="31" w:name="_Hlk21529303"/>
    <w:bookmarkStart w:id="32" w:name="_Hlk21529304"/>
    <w:bookmarkStart w:id="33" w:name="_Hlk21529358"/>
    <w:bookmarkStart w:id="34" w:name="_Hlk21529359"/>
    <w:bookmarkStart w:id="35" w:name="_Hlk21529380"/>
    <w:bookmarkStart w:id="36" w:name="_Hlk21529381"/>
    <w:bookmarkStart w:id="37" w:name="_Hlk21529399"/>
    <w:bookmarkStart w:id="38" w:name="_Hlk21529400"/>
    <w:bookmarkStart w:id="39" w:name="_Hlk21529402"/>
    <w:bookmarkStart w:id="40" w:name="_Hlk21529403"/>
    <w:bookmarkStart w:id="41" w:name="_Hlk21529481"/>
    <w:bookmarkStart w:id="42" w:name="_Hlk21529482"/>
    <w:bookmarkStart w:id="43" w:name="_Hlk21529490"/>
    <w:bookmarkStart w:id="44" w:name="_Hlk21529491"/>
  </w:p>
  <w:p w14:paraId="7EB2A938" w14:textId="47594E00" w:rsidR="00F022BE" w:rsidRDefault="00F022BE" w:rsidP="00F022BE">
    <w:pPr>
      <w:widowControl w:val="0"/>
      <w:autoSpaceDE w:val="0"/>
      <w:spacing w:before="0" w:after="0" w:line="280" w:lineRule="atLeast"/>
      <w:jc w:val="left"/>
      <w:rPr>
        <w:rFonts w:ascii="Arial" w:hAnsi="Arial" w:cs="Arial"/>
        <w:noProof/>
      </w:rPr>
    </w:pPr>
  </w:p>
  <w:p w14:paraId="11EB18BF" w14:textId="48122EB7" w:rsidR="00F022BE" w:rsidRPr="00F022BE" w:rsidRDefault="00F022BE" w:rsidP="00F022BE">
    <w:pPr>
      <w:widowControl w:val="0"/>
      <w:autoSpaceDE w:val="0"/>
      <w:spacing w:before="0" w:after="0" w:line="280" w:lineRule="atLeast"/>
      <w:jc w:val="left"/>
      <w:rPr>
        <w:rFonts w:ascii="Arial" w:hAnsi="Arial" w:cs="Arial"/>
        <w:noProof/>
      </w:rPr>
    </w:pPr>
    <w:r w:rsidRPr="00F022BE"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776F5CF3" wp14:editId="7C96FEB7">
          <wp:simplePos x="0" y="0"/>
          <wp:positionH relativeFrom="margin">
            <wp:align>left</wp:align>
          </wp:positionH>
          <wp:positionV relativeFrom="paragraph">
            <wp:posOffset>3810</wp:posOffset>
          </wp:positionV>
          <wp:extent cx="1022350" cy="788035"/>
          <wp:effectExtent l="0" t="0" r="6350" b="0"/>
          <wp:wrapNone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2350" cy="7880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0394D0C" w14:textId="1D2FDC2F" w:rsidR="00F022BE" w:rsidRDefault="00F022BE" w:rsidP="00F022BE">
    <w:pPr>
      <w:widowControl w:val="0"/>
      <w:autoSpaceDE w:val="0"/>
      <w:spacing w:before="0" w:after="0" w:line="280" w:lineRule="atLeast"/>
      <w:jc w:val="left"/>
      <w:rPr>
        <w:rFonts w:ascii="Arial" w:hAnsi="Arial" w:cs="Arial"/>
        <w:noProof/>
      </w:rPr>
    </w:pPr>
    <w:bookmarkStart w:id="45" w:name="_Hlk21529445"/>
  </w:p>
  <w:p w14:paraId="501EC2AD" w14:textId="77777777" w:rsidR="00F022BE" w:rsidRPr="00F022BE" w:rsidRDefault="00F022BE" w:rsidP="00F022BE">
    <w:pPr>
      <w:widowControl w:val="0"/>
      <w:autoSpaceDE w:val="0"/>
      <w:spacing w:before="0" w:after="0" w:line="280" w:lineRule="atLeast"/>
      <w:jc w:val="left"/>
      <w:rPr>
        <w:rFonts w:ascii="Arial" w:hAnsi="Arial" w:cs="Arial"/>
        <w:noProof/>
      </w:rPr>
    </w:pPr>
  </w:p>
  <w:bookmarkEnd w:id="45"/>
  <w:p w14:paraId="560E847A" w14:textId="3B2FBC0F" w:rsidR="00F022BE" w:rsidRPr="00F022BE" w:rsidRDefault="00F022BE" w:rsidP="00F022BE">
    <w:pPr>
      <w:widowControl w:val="0"/>
      <w:autoSpaceDE w:val="0"/>
      <w:spacing w:before="0" w:after="0" w:line="280" w:lineRule="atLeast"/>
      <w:jc w:val="left"/>
      <w:rPr>
        <w:rFonts w:ascii="Arial" w:hAnsi="Arial" w:cs="Arial"/>
        <w:noProof/>
      </w:rPr>
    </w:pPr>
  </w:p>
  <w:p w14:paraId="05FD1BDC" w14:textId="63792FE8" w:rsidR="00F022BE" w:rsidRPr="00F022BE" w:rsidRDefault="00F022BE" w:rsidP="00F022BE">
    <w:pPr>
      <w:pBdr>
        <w:bottom w:val="single" w:sz="6" w:space="1" w:color="auto"/>
      </w:pBdr>
      <w:spacing w:before="6" w:line="260" w:lineRule="exact"/>
      <w:rPr>
        <w:rFonts w:ascii="Arial" w:hAnsi="Arial" w:cs="Arial"/>
        <w:sz w:val="26"/>
        <w:szCs w:val="26"/>
      </w:rPr>
    </w:pPr>
    <w:bookmarkStart w:id="46" w:name="_Hlk21528577"/>
    <w:r w:rsidRPr="00F022BE">
      <w:rPr>
        <w:rFonts w:ascii="Arial" w:hAnsi="Arial" w:cs="Arial"/>
        <w:noProof/>
      </w:rPr>
      <w:drawing>
        <wp:anchor distT="0" distB="0" distL="114300" distR="114300" simplePos="0" relativeHeight="251660288" behindDoc="0" locked="0" layoutInCell="1" allowOverlap="1" wp14:anchorId="064DC21A" wp14:editId="0BACD61B">
          <wp:simplePos x="0" y="0"/>
          <wp:positionH relativeFrom="column">
            <wp:posOffset>2311400</wp:posOffset>
          </wp:positionH>
          <wp:positionV relativeFrom="paragraph">
            <wp:posOffset>-723900</wp:posOffset>
          </wp:positionV>
          <wp:extent cx="895350" cy="895350"/>
          <wp:effectExtent l="0" t="0" r="0" b="0"/>
          <wp:wrapNone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0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95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22BE">
      <w:rPr>
        <w:rFonts w:ascii="Arial" w:hAnsi="Arial" w:cs="Arial"/>
        <w:noProof/>
      </w:rPr>
      <w:drawing>
        <wp:anchor distT="0" distB="0" distL="114300" distR="114300" simplePos="0" relativeHeight="251661312" behindDoc="0" locked="0" layoutInCell="1" allowOverlap="1" wp14:anchorId="701C219B" wp14:editId="0DC729F0">
          <wp:simplePos x="0" y="0"/>
          <wp:positionH relativeFrom="column">
            <wp:posOffset>4852670</wp:posOffset>
          </wp:positionH>
          <wp:positionV relativeFrom="paragraph">
            <wp:posOffset>-673735</wp:posOffset>
          </wp:positionV>
          <wp:extent cx="1315720" cy="781050"/>
          <wp:effectExtent l="0" t="0" r="0" b="0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0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720" cy="781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22BE">
      <w:rPr>
        <w:rFonts w:ascii="Arial" w:hAnsi="Arial" w:cs="Arial"/>
        <w:noProof/>
      </w:rPr>
      <w:drawing>
        <wp:anchor distT="0" distB="0" distL="114300" distR="114300" simplePos="0" relativeHeight="251662336" behindDoc="0" locked="0" layoutInCell="1" allowOverlap="1" wp14:anchorId="02422010" wp14:editId="1ABB5DD9">
          <wp:simplePos x="0" y="0"/>
          <wp:positionH relativeFrom="column">
            <wp:posOffset>3573145</wp:posOffset>
          </wp:positionH>
          <wp:positionV relativeFrom="paragraph">
            <wp:posOffset>-714375</wp:posOffset>
          </wp:positionV>
          <wp:extent cx="998220" cy="876300"/>
          <wp:effectExtent l="0" t="0" r="0" b="0"/>
          <wp:wrapNone/>
          <wp:docPr id="2" name="Immagine 2" descr="1c045a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08" descr="1c045af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8220" cy="876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22BE">
      <w:rPr>
        <w:rFonts w:ascii="Arial" w:hAnsi="Arial" w:cs="Arial"/>
        <w:noProof/>
      </w:rPr>
      <w:drawing>
        <wp:anchor distT="0" distB="0" distL="114300" distR="114300" simplePos="0" relativeHeight="251663360" behindDoc="0" locked="0" layoutInCell="1" allowOverlap="1" wp14:anchorId="3DD4B6E4" wp14:editId="1D018DFE">
          <wp:simplePos x="0" y="0"/>
          <wp:positionH relativeFrom="column">
            <wp:posOffset>1334770</wp:posOffset>
          </wp:positionH>
          <wp:positionV relativeFrom="paragraph">
            <wp:posOffset>-713105</wp:posOffset>
          </wp:positionV>
          <wp:extent cx="758825" cy="855345"/>
          <wp:effectExtent l="0" t="0" r="3175" b="1905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06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" cy="8553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bookmarkEnd w:id="46"/>
  <w:p w14:paraId="0C9D7A11" w14:textId="3F623A45" w:rsidR="009E0866" w:rsidRPr="00F022BE" w:rsidRDefault="009E0866" w:rsidP="007C13F4">
    <w:pPr>
      <w:pStyle w:val="Intestazione"/>
      <w:ind w:firstLine="708"/>
      <w:rPr>
        <w:rFonts w:ascii="Arial" w:hAnsi="Arial" w:cs="Arial"/>
      </w:rPr>
    </w:pPr>
  </w:p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bookmarkEnd w:id="25"/>
  <w:bookmarkEnd w:id="26"/>
  <w:bookmarkEnd w:id="27"/>
  <w:bookmarkEnd w:id="28"/>
  <w:bookmarkEnd w:id="29"/>
  <w:bookmarkEnd w:id="30"/>
  <w:bookmarkEnd w:id="31"/>
  <w:bookmarkEnd w:id="32"/>
  <w:bookmarkEnd w:id="33"/>
  <w:bookmarkEnd w:id="34"/>
  <w:bookmarkEnd w:id="35"/>
  <w:bookmarkEnd w:id="36"/>
  <w:bookmarkEnd w:id="37"/>
  <w:bookmarkEnd w:id="38"/>
  <w:bookmarkEnd w:id="39"/>
  <w:bookmarkEnd w:id="40"/>
  <w:bookmarkEnd w:id="41"/>
  <w:bookmarkEnd w:id="42"/>
  <w:bookmarkEnd w:id="43"/>
  <w:bookmarkEnd w:id="44"/>
  <w:p w14:paraId="09DC451D" w14:textId="2DD4A86A" w:rsidR="009E0866" w:rsidRPr="00F022BE" w:rsidRDefault="009E0866" w:rsidP="00523EA0">
    <w:pPr>
      <w:widowControl w:val="0"/>
      <w:autoSpaceDE w:val="0"/>
      <w:spacing w:before="0" w:after="0" w:line="280" w:lineRule="atLeast"/>
      <w:jc w:val="left"/>
      <w:rPr>
        <w:rFonts w:ascii="Arial" w:eastAsia="MS Mincho" w:hAnsi="Arial" w:cs="Arial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/>
        <w:sz w:val="22"/>
        <w:szCs w:val="22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lowerRoman"/>
      <w:lvlText w:val="%1."/>
      <w:lvlJc w:val="right"/>
      <w:pPr>
        <w:tabs>
          <w:tab w:val="num" w:pos="0"/>
        </w:tabs>
        <w:ind w:left="1211" w:hanging="360"/>
      </w:pPr>
      <w:rPr>
        <w:rFonts w:eastAsia="MS Mincho"/>
        <w:sz w:val="22"/>
        <w:szCs w:val="22"/>
        <w:lang w:val="it-IT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3" w:hanging="360"/>
      </w:pPr>
    </w:lvl>
  </w:abstractNum>
  <w:abstractNum w:abstractNumId="5" w15:restartNumberingAfterBreak="0">
    <w:nsid w:val="00000006"/>
    <w:multiLevelType w:val="singleLevel"/>
    <w:tmpl w:val="00000006"/>
    <w:name w:val="WW8Num5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6" w15:restartNumberingAfterBreak="0">
    <w:nsid w:val="00000007"/>
    <w:multiLevelType w:val="singleLevel"/>
    <w:tmpl w:val="00000007"/>
    <w:name w:val="WW8Num6"/>
    <w:lvl w:ilvl="0">
      <w:start w:val="1"/>
      <w:numFmt w:val="lowerLetter"/>
      <w:lvlText w:val="%1."/>
      <w:lvlJc w:val="left"/>
      <w:pPr>
        <w:tabs>
          <w:tab w:val="num" w:pos="0"/>
        </w:tabs>
        <w:ind w:left="547" w:hanging="360"/>
      </w:pPr>
      <w:rPr>
        <w:rFonts w:hint="default"/>
        <w:szCs w:val="18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lowerLetter"/>
      <w:lvlText w:val="%1)"/>
      <w:lvlJc w:val="left"/>
      <w:pPr>
        <w:tabs>
          <w:tab w:val="num" w:pos="708"/>
        </w:tabs>
        <w:ind w:left="717" w:hanging="360"/>
      </w:pPr>
      <w:rPr>
        <w:sz w:val="22"/>
        <w:szCs w:val="22"/>
        <w:highlight w:val="yellow"/>
        <w:lang w:val="it-IT"/>
      </w:rPr>
    </w:lvl>
  </w:abstractNum>
  <w:abstractNum w:abstractNumId="8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 w:hint="default"/>
        <w:sz w:val="22"/>
        <w:szCs w:val="22"/>
      </w:rPr>
    </w:lvl>
  </w:abstractNum>
  <w:abstractNum w:abstractNumId="9" w15:restartNumberingAfterBreak="0">
    <w:nsid w:val="0000000A"/>
    <w:multiLevelType w:val="singleLevel"/>
    <w:tmpl w:val="0000000A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2"/>
        <w:szCs w:val="22"/>
      </w:rPr>
    </w:lvl>
  </w:abstractNum>
  <w:abstractNum w:abstractNumId="10" w15:restartNumberingAfterBreak="0">
    <w:nsid w:val="0000000B"/>
    <w:multiLevelType w:val="singleLevel"/>
    <w:tmpl w:val="0000000B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 w:cs="Symbol" w:hint="default"/>
        <w:sz w:val="22"/>
        <w:szCs w:val="22"/>
        <w:lang w:val="it-IT"/>
      </w:rPr>
    </w:lvl>
  </w:abstractNum>
  <w:abstractNum w:abstractNumId="11" w15:restartNumberingAfterBreak="0">
    <w:nsid w:val="0000000C"/>
    <w:multiLevelType w:val="single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hint="default"/>
        <w:sz w:val="22"/>
        <w:szCs w:val="22"/>
      </w:rPr>
    </w:lvl>
  </w:abstractNum>
  <w:abstractNum w:abstractNumId="12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  <w:szCs w:val="22"/>
      </w:rPr>
    </w:lvl>
  </w:abstractNum>
  <w:abstractNum w:abstractNumId="13" w15:restartNumberingAfterBreak="0">
    <w:nsid w:val="0000000F"/>
    <w:multiLevelType w:val="singleLevel"/>
    <w:tmpl w:val="0000000F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hint="default"/>
        <w:sz w:val="22"/>
        <w:szCs w:val="22"/>
      </w:rPr>
    </w:lvl>
  </w:abstractNum>
  <w:abstractNum w:abstractNumId="14" w15:restartNumberingAfterBreak="0">
    <w:nsid w:val="00000010"/>
    <w:multiLevelType w:val="singleLevel"/>
    <w:tmpl w:val="00000010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2"/>
        <w:szCs w:val="22"/>
      </w:rPr>
    </w:lvl>
  </w:abstractNum>
  <w:abstractNum w:abstractNumId="15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hint="default"/>
        <w:sz w:val="22"/>
        <w:szCs w:val="22"/>
      </w:rPr>
    </w:lvl>
  </w:abstractNum>
  <w:abstractNum w:abstractNumId="16" w15:restartNumberingAfterBreak="0">
    <w:nsid w:val="00000012"/>
    <w:multiLevelType w:val="singleLevel"/>
    <w:tmpl w:val="00000012"/>
    <w:name w:val="WW8Num18"/>
    <w:lvl w:ilvl="0">
      <w:start w:val="1"/>
      <w:numFmt w:val="lowerLetter"/>
      <w:lvlText w:val="%1."/>
      <w:lvlJc w:val="left"/>
      <w:pPr>
        <w:tabs>
          <w:tab w:val="num" w:pos="0"/>
        </w:tabs>
        <w:ind w:left="723" w:hanging="360"/>
      </w:pPr>
      <w:rPr>
        <w:rFonts w:hint="default"/>
        <w:sz w:val="22"/>
        <w:szCs w:val="22"/>
      </w:rPr>
    </w:lvl>
  </w:abstractNum>
  <w:abstractNum w:abstractNumId="17" w15:restartNumberingAfterBreak="0">
    <w:nsid w:val="00000013"/>
    <w:multiLevelType w:val="singleLevel"/>
    <w:tmpl w:val="00000013"/>
    <w:name w:val="WW8Num19"/>
    <w:lvl w:ilvl="0">
      <w:start w:val="1"/>
      <w:numFmt w:val="upperRoman"/>
      <w:lvlText w:val="%1."/>
      <w:lvlJc w:val="left"/>
      <w:pPr>
        <w:tabs>
          <w:tab w:val="num" w:pos="0"/>
        </w:tabs>
        <w:ind w:left="776" w:hanging="720"/>
      </w:pPr>
      <w:rPr>
        <w:rFonts w:hint="default"/>
        <w:szCs w:val="18"/>
      </w:rPr>
    </w:lvl>
  </w:abstractNum>
  <w:abstractNum w:abstractNumId="18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 w:cs="Symbol" w:hint="default"/>
        <w:sz w:val="22"/>
        <w:szCs w:val="22"/>
        <w:highlight w:val="cyan"/>
      </w:rPr>
    </w:lvl>
  </w:abstractNum>
  <w:abstractNum w:abstractNumId="19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053" w:hanging="360"/>
      </w:pPr>
      <w:rPr>
        <w:sz w:val="22"/>
        <w:szCs w:val="22"/>
        <w:lang w:val="it-IT"/>
      </w:rPr>
    </w:lvl>
  </w:abstractNum>
  <w:abstractNum w:abstractNumId="20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 w:hint="default"/>
        <w:sz w:val="22"/>
        <w:szCs w:val="22"/>
      </w:rPr>
    </w:lvl>
  </w:abstractNum>
  <w:abstractNum w:abstractNumId="21" w15:restartNumberingAfterBreak="0">
    <w:nsid w:val="00000017"/>
    <w:multiLevelType w:val="singleLevel"/>
    <w:tmpl w:val="00000017"/>
    <w:name w:val="WW8Num23"/>
    <w:lvl w:ilvl="0">
      <w:start w:val="1"/>
      <w:numFmt w:val="lowerRoman"/>
      <w:lvlText w:val="%1."/>
      <w:lvlJc w:val="right"/>
      <w:pPr>
        <w:tabs>
          <w:tab w:val="num" w:pos="0"/>
        </w:tabs>
        <w:ind w:left="1211" w:hanging="360"/>
      </w:pPr>
      <w:rPr>
        <w:rFonts w:eastAsia="MS Mincho"/>
        <w:sz w:val="22"/>
        <w:szCs w:val="22"/>
        <w:lang w:val="it-IT"/>
      </w:rPr>
    </w:lvl>
  </w:abstractNum>
  <w:abstractNum w:abstractNumId="22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hint="default"/>
        <w:sz w:val="22"/>
        <w:szCs w:val="22"/>
        <w:lang w:val="it-IT"/>
      </w:rPr>
    </w:lvl>
  </w:abstractNum>
  <w:abstractNum w:abstractNumId="23" w15:restartNumberingAfterBreak="0">
    <w:nsid w:val="00000019"/>
    <w:multiLevelType w:val="single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2"/>
        <w:szCs w:val="22"/>
      </w:rPr>
    </w:lvl>
  </w:abstractNum>
  <w:abstractNum w:abstractNumId="24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/>
        <w:sz w:val="22"/>
        <w:szCs w:val="22"/>
        <w:lang w:val="it-IT"/>
      </w:rPr>
    </w:lvl>
  </w:abstractNum>
  <w:abstractNum w:abstractNumId="25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/>
        <w:sz w:val="22"/>
        <w:szCs w:val="22"/>
      </w:rPr>
    </w:lvl>
  </w:abstractNum>
  <w:abstractNum w:abstractNumId="26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/>
        <w:sz w:val="22"/>
        <w:szCs w:val="22"/>
      </w:rPr>
    </w:lvl>
  </w:abstractNum>
  <w:abstractNum w:abstractNumId="27" w15:restartNumberingAfterBreak="0">
    <w:nsid w:val="0000001D"/>
    <w:multiLevelType w:val="singleLevel"/>
    <w:tmpl w:val="0000001D"/>
    <w:name w:val="WW8Num29"/>
    <w:lvl w:ilvl="0">
      <w:start w:val="1"/>
      <w:numFmt w:val="lowerRoman"/>
      <w:lvlText w:val="%1)"/>
      <w:lvlJc w:val="left"/>
      <w:pPr>
        <w:tabs>
          <w:tab w:val="num" w:pos="0"/>
        </w:tabs>
        <w:ind w:left="1080" w:hanging="720"/>
      </w:pPr>
      <w:rPr>
        <w:rFonts w:eastAsia="MS Mincho" w:hint="default"/>
        <w:sz w:val="22"/>
        <w:szCs w:val="22"/>
        <w:highlight w:val="yellow"/>
        <w:lang w:val="it-IT"/>
      </w:rPr>
    </w:lvl>
  </w:abstractNum>
  <w:abstractNum w:abstractNumId="28" w15:restartNumberingAfterBreak="0">
    <w:nsid w:val="0000001E"/>
    <w:multiLevelType w:val="singleLevel"/>
    <w:tmpl w:val="0000001E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 w:hint="default"/>
        <w:sz w:val="22"/>
        <w:szCs w:val="22"/>
      </w:rPr>
    </w:lvl>
  </w:abstractNum>
  <w:abstractNum w:abstractNumId="29" w15:restartNumberingAfterBreak="0">
    <w:nsid w:val="0000001F"/>
    <w:multiLevelType w:val="singleLevel"/>
    <w:tmpl w:val="E75C4F58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  <w:highlight w:val="yellow"/>
      </w:rPr>
    </w:lvl>
  </w:abstractNum>
  <w:abstractNum w:abstractNumId="30" w15:restartNumberingAfterBreak="0">
    <w:nsid w:val="00000020"/>
    <w:multiLevelType w:val="singleLevel"/>
    <w:tmpl w:val="00000020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723" w:hanging="360"/>
      </w:pPr>
      <w:rPr>
        <w:rFonts w:eastAsia="MS Mincho"/>
        <w:sz w:val="22"/>
        <w:szCs w:val="22"/>
        <w:lang w:val="it-IT"/>
      </w:rPr>
    </w:lvl>
  </w:abstractNum>
  <w:abstractNum w:abstractNumId="31" w15:restartNumberingAfterBreak="0">
    <w:nsid w:val="00000021"/>
    <w:multiLevelType w:val="singleLevel"/>
    <w:tmpl w:val="00000021"/>
    <w:name w:val="WW8Num34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32" w15:restartNumberingAfterBreak="0">
    <w:nsid w:val="00000022"/>
    <w:multiLevelType w:val="singleLevel"/>
    <w:tmpl w:val="00000022"/>
    <w:name w:val="WW8Num35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  <w:szCs w:val="22"/>
      </w:rPr>
    </w:lvl>
  </w:abstractNum>
  <w:abstractNum w:abstractNumId="33" w15:restartNumberingAfterBreak="0">
    <w:nsid w:val="00000023"/>
    <w:multiLevelType w:val="singleLevel"/>
    <w:tmpl w:val="84D6AABE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3" w:hanging="360"/>
      </w:pPr>
      <w:rPr>
        <w:rFonts w:ascii="Calibri" w:eastAsia="MS Mincho" w:hAnsi="Calibri" w:cs="Calibri" w:hint="default"/>
        <w:caps w:val="0"/>
        <w:strike w:val="0"/>
        <w:dstrike w:val="0"/>
        <w:vanish w:val="0"/>
        <w:color w:val="000000"/>
        <w:sz w:val="22"/>
        <w:szCs w:val="22"/>
        <w:highlight w:val="yellow"/>
        <w:vertAlign w:val="baseline"/>
        <w:lang w:val="it-I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4" w15:restartNumberingAfterBreak="0">
    <w:nsid w:val="00000024"/>
    <w:multiLevelType w:val="singleLevel"/>
    <w:tmpl w:val="13B8BBC8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0"/>
      </w:pPr>
      <w:rPr>
        <w:sz w:val="22"/>
        <w:szCs w:val="22"/>
        <w:lang w:val="it-IT"/>
      </w:rPr>
    </w:lvl>
  </w:abstractNum>
  <w:abstractNum w:abstractNumId="35" w15:restartNumberingAfterBreak="0">
    <w:nsid w:val="00000025"/>
    <w:multiLevelType w:val="singleLevel"/>
    <w:tmpl w:val="00000025"/>
    <w:name w:val="WW8Num38"/>
    <w:lvl w:ilvl="0">
      <w:start w:val="1"/>
      <w:numFmt w:val="lowerRoman"/>
      <w:lvlText w:val="%1."/>
      <w:lvlJc w:val="right"/>
      <w:pPr>
        <w:tabs>
          <w:tab w:val="num" w:pos="0"/>
        </w:tabs>
        <w:ind w:left="1211" w:hanging="360"/>
      </w:pPr>
      <w:rPr>
        <w:rFonts w:eastAsia="MS Mincho"/>
        <w:sz w:val="22"/>
        <w:szCs w:val="22"/>
        <w:lang w:val="it-IT"/>
      </w:rPr>
    </w:lvl>
  </w:abstractNum>
  <w:abstractNum w:abstractNumId="36" w15:restartNumberingAfterBreak="0">
    <w:nsid w:val="00000026"/>
    <w:multiLevelType w:val="singleLevel"/>
    <w:tmpl w:val="00000026"/>
    <w:name w:val="WW8Num3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MS Mincho" w:cs="Calibri"/>
        <w:sz w:val="22"/>
        <w:szCs w:val="22"/>
        <w:highlight w:val="yellow"/>
        <w:lang w:val="it-IT"/>
      </w:rPr>
    </w:lvl>
  </w:abstractNum>
  <w:abstractNum w:abstractNumId="37" w15:restartNumberingAfterBreak="0">
    <w:nsid w:val="00000027"/>
    <w:multiLevelType w:val="multilevel"/>
    <w:tmpl w:val="00000027"/>
    <w:name w:val="WW8Num42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hint="default"/>
        <w:sz w:val="22"/>
        <w:szCs w:val="22"/>
        <w:highlight w:val="cyan"/>
        <w:lang w:val="it-I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  <w:sz w:val="22"/>
        <w:szCs w:val="22"/>
        <w:highlight w:val="cyan"/>
        <w:lang w:val="it-I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sz w:val="22"/>
        <w:szCs w:val="22"/>
        <w:highlight w:val="cyan"/>
        <w:lang w:val="it-I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  <w:sz w:val="22"/>
        <w:szCs w:val="22"/>
        <w:highlight w:val="cyan"/>
        <w:lang w:val="it-I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  <w:sz w:val="22"/>
        <w:szCs w:val="22"/>
        <w:highlight w:val="cyan"/>
        <w:lang w:val="it-I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  <w:sz w:val="22"/>
        <w:szCs w:val="22"/>
        <w:highlight w:val="cyan"/>
        <w:lang w:val="it-I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  <w:sz w:val="22"/>
        <w:szCs w:val="22"/>
        <w:highlight w:val="cyan"/>
        <w:lang w:val="it-I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  <w:sz w:val="22"/>
        <w:szCs w:val="22"/>
        <w:highlight w:val="cyan"/>
        <w:lang w:val="it-I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  <w:sz w:val="22"/>
        <w:szCs w:val="22"/>
        <w:highlight w:val="cyan"/>
        <w:lang w:val="it-IT"/>
      </w:rPr>
    </w:lvl>
  </w:abstractNum>
  <w:abstractNum w:abstractNumId="38" w15:restartNumberingAfterBreak="0">
    <w:nsid w:val="00000028"/>
    <w:multiLevelType w:val="multilevel"/>
    <w:tmpl w:val="00000028"/>
    <w:name w:val="WW8Num43"/>
    <w:lvl w:ilvl="0">
      <w:start w:val="1"/>
      <w:numFmt w:val="lowerLetter"/>
      <w:lvlText w:val="%1."/>
      <w:lvlJc w:val="left"/>
      <w:pPr>
        <w:tabs>
          <w:tab w:val="num" w:pos="0"/>
        </w:tabs>
        <w:ind w:left="786" w:hanging="360"/>
      </w:pPr>
      <w:rPr>
        <w:rFonts w:hint="default"/>
        <w:sz w:val="22"/>
        <w:szCs w:val="22"/>
      </w:rPr>
    </w:lvl>
    <w:lvl w:ilvl="1">
      <w:start w:val="1"/>
      <w:numFmt w:val="upperRoman"/>
      <w:lvlText w:val="%2."/>
      <w:lvlJc w:val="left"/>
      <w:pPr>
        <w:tabs>
          <w:tab w:val="num" w:pos="0"/>
        </w:tabs>
        <w:ind w:left="1866" w:hanging="72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39" w15:restartNumberingAfterBreak="0">
    <w:nsid w:val="00000029"/>
    <w:multiLevelType w:val="multilevel"/>
    <w:tmpl w:val="00000029"/>
    <w:name w:val="WW8Num44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hint="default"/>
      </w:rPr>
    </w:lvl>
  </w:abstractNum>
  <w:abstractNum w:abstractNumId="40" w15:restartNumberingAfterBreak="0">
    <w:nsid w:val="0000002A"/>
    <w:multiLevelType w:val="singleLevel"/>
    <w:tmpl w:val="0000002A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Batang"/>
        <w:sz w:val="22"/>
        <w:szCs w:val="22"/>
        <w:highlight w:val="cyan"/>
      </w:rPr>
    </w:lvl>
  </w:abstractNum>
  <w:abstractNum w:abstractNumId="41" w15:restartNumberingAfterBreak="0">
    <w:nsid w:val="0000002B"/>
    <w:multiLevelType w:val="singleLevel"/>
    <w:tmpl w:val="0000002B"/>
    <w:name w:val="WW8Num4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z w:val="22"/>
        <w:szCs w:val="22"/>
        <w:highlight w:val="cyan"/>
      </w:rPr>
    </w:lvl>
  </w:abstractNum>
  <w:abstractNum w:abstractNumId="42" w15:restartNumberingAfterBreak="0">
    <w:nsid w:val="0000002C"/>
    <w:multiLevelType w:val="singleLevel"/>
    <w:tmpl w:val="0000002C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/>
        <w:sz w:val="22"/>
        <w:szCs w:val="22"/>
        <w:lang w:val="it-IT"/>
      </w:rPr>
    </w:lvl>
  </w:abstractNum>
  <w:abstractNum w:abstractNumId="43" w15:restartNumberingAfterBreak="0">
    <w:nsid w:val="0000002D"/>
    <w:multiLevelType w:val="multilevel"/>
    <w:tmpl w:val="0000002D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  <w:sz w:val="22"/>
        <w:szCs w:val="22"/>
        <w:lang w:val="it-I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 w15:restartNumberingAfterBreak="0">
    <w:nsid w:val="0000002E"/>
    <w:multiLevelType w:val="singleLevel"/>
    <w:tmpl w:val="0000002E"/>
    <w:name w:val="WW8Num50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  <w:sz w:val="22"/>
      </w:rPr>
    </w:lvl>
  </w:abstractNum>
  <w:abstractNum w:abstractNumId="45" w15:restartNumberingAfterBreak="0">
    <w:nsid w:val="0000002F"/>
    <w:multiLevelType w:val="singleLevel"/>
    <w:tmpl w:val="0000002F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hint="default"/>
        <w:sz w:val="22"/>
        <w:szCs w:val="22"/>
        <w:highlight w:val="yellow"/>
        <w:lang w:val="it-IT"/>
      </w:rPr>
    </w:lvl>
  </w:abstractNum>
  <w:abstractNum w:abstractNumId="46" w15:restartNumberingAfterBreak="0">
    <w:nsid w:val="00000030"/>
    <w:multiLevelType w:val="singleLevel"/>
    <w:tmpl w:val="00000030"/>
    <w:name w:val="WW8Num5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MS Mincho"/>
        <w:sz w:val="22"/>
        <w:szCs w:val="22"/>
        <w:lang w:val="it-IT"/>
      </w:rPr>
    </w:lvl>
  </w:abstractNum>
  <w:abstractNum w:abstractNumId="47" w15:restartNumberingAfterBreak="0">
    <w:nsid w:val="00000031"/>
    <w:multiLevelType w:val="singleLevel"/>
    <w:tmpl w:val="00000031"/>
    <w:name w:val="WW8Num5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 w:hint="default"/>
        <w:sz w:val="22"/>
        <w:szCs w:val="22"/>
      </w:rPr>
    </w:lvl>
  </w:abstractNum>
  <w:abstractNum w:abstractNumId="48" w15:restartNumberingAfterBreak="0">
    <w:nsid w:val="00000032"/>
    <w:multiLevelType w:val="multilevel"/>
    <w:tmpl w:val="00000032"/>
    <w:name w:val="WW8Num5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/>
        <w:sz w:val="22"/>
        <w:szCs w:val="22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700" w:hanging="7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9" w15:restartNumberingAfterBreak="0">
    <w:nsid w:val="00000034"/>
    <w:multiLevelType w:val="singleLevel"/>
    <w:tmpl w:val="00000034"/>
    <w:name w:val="WW8Num56"/>
    <w:lvl w:ilvl="0">
      <w:start w:val="1"/>
      <w:numFmt w:val="lowerLetter"/>
      <w:lvlText w:val="%1)"/>
      <w:lvlJc w:val="left"/>
      <w:pPr>
        <w:tabs>
          <w:tab w:val="num" w:pos="0"/>
        </w:tabs>
        <w:ind w:left="723" w:hanging="360"/>
      </w:pPr>
      <w:rPr>
        <w:rFonts w:eastAsia="MS Mincho"/>
        <w:sz w:val="22"/>
        <w:szCs w:val="22"/>
      </w:rPr>
    </w:lvl>
  </w:abstractNum>
  <w:abstractNum w:abstractNumId="50" w15:restartNumberingAfterBreak="0">
    <w:nsid w:val="00000035"/>
    <w:multiLevelType w:val="singleLevel"/>
    <w:tmpl w:val="00000035"/>
    <w:name w:val="WW8Num57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val="it-IT" w:eastAsia="ja-JP"/>
      </w:rPr>
    </w:lvl>
  </w:abstractNum>
  <w:abstractNum w:abstractNumId="51" w15:restartNumberingAfterBreak="0">
    <w:nsid w:val="00000036"/>
    <w:multiLevelType w:val="singleLevel"/>
    <w:tmpl w:val="00000036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52" w15:restartNumberingAfterBreak="0">
    <w:nsid w:val="00000037"/>
    <w:multiLevelType w:val="singleLevel"/>
    <w:tmpl w:val="00000037"/>
    <w:name w:val="WW8Num59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53" w15:restartNumberingAfterBreak="0">
    <w:nsid w:val="00000038"/>
    <w:multiLevelType w:val="multilevel"/>
    <w:tmpl w:val="E3D4D8AE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hint="default"/>
        <w:sz w:val="22"/>
        <w:szCs w:val="22"/>
        <w:highlight w:val="yellow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  <w:sz w:val="22"/>
        <w:szCs w:val="22"/>
        <w:highlight w:val="yellow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eastAsia="MS Mincho" w:hint="default"/>
        <w:sz w:val="22"/>
        <w:szCs w:val="22"/>
        <w:highlight w:val="yellow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eastAsia="MS Mincho" w:hint="default"/>
        <w:sz w:val="22"/>
        <w:szCs w:val="22"/>
        <w:highlight w:val="yellow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eastAsia="MS Mincho" w:hint="default"/>
        <w:sz w:val="22"/>
        <w:szCs w:val="22"/>
        <w:highlight w:val="yellow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eastAsia="MS Mincho" w:hint="default"/>
        <w:sz w:val="22"/>
        <w:szCs w:val="22"/>
        <w:highlight w:val="yellow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eastAsia="MS Mincho" w:hint="default"/>
        <w:sz w:val="22"/>
        <w:szCs w:val="22"/>
        <w:highlight w:val="yellow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eastAsia="MS Mincho" w:hint="default"/>
        <w:sz w:val="22"/>
        <w:szCs w:val="22"/>
        <w:highlight w:val="yellow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eastAsia="MS Mincho" w:hint="default"/>
        <w:sz w:val="22"/>
        <w:szCs w:val="22"/>
        <w:highlight w:val="yellow"/>
      </w:rPr>
    </w:lvl>
  </w:abstractNum>
  <w:abstractNum w:abstractNumId="54" w15:restartNumberingAfterBreak="0">
    <w:nsid w:val="00000039"/>
    <w:multiLevelType w:val="singleLevel"/>
    <w:tmpl w:val="00000039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hint="default"/>
        <w:sz w:val="22"/>
        <w:szCs w:val="22"/>
      </w:rPr>
    </w:lvl>
  </w:abstractNum>
  <w:abstractNum w:abstractNumId="55" w15:restartNumberingAfterBreak="0">
    <w:nsid w:val="0000003A"/>
    <w:multiLevelType w:val="singleLevel"/>
    <w:tmpl w:val="0000003A"/>
    <w:name w:val="WW8Num6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</w:rPr>
    </w:lvl>
  </w:abstractNum>
  <w:abstractNum w:abstractNumId="56" w15:restartNumberingAfterBreak="0">
    <w:nsid w:val="0000003B"/>
    <w:multiLevelType w:val="multilevel"/>
    <w:tmpl w:val="0000003B"/>
    <w:name w:val="WW8Num63"/>
    <w:lvl w:ilvl="0">
      <w:start w:val="1"/>
      <w:numFmt w:val="lowerLetter"/>
      <w:lvlText w:val="%1."/>
      <w:lvlJc w:val="left"/>
      <w:pPr>
        <w:tabs>
          <w:tab w:val="num" w:pos="0"/>
        </w:tabs>
        <w:ind w:left="786" w:hanging="360"/>
      </w:pPr>
      <w:rPr>
        <w:rFonts w:hint="default"/>
        <w:sz w:val="22"/>
        <w:szCs w:val="22"/>
        <w:highlight w:val="yellow"/>
        <w:lang w:val="it-IT"/>
      </w:rPr>
    </w:lvl>
    <w:lvl w:ilvl="1">
      <w:start w:val="1"/>
      <w:numFmt w:val="upperRoman"/>
      <w:lvlText w:val="%2."/>
      <w:lvlJc w:val="left"/>
      <w:pPr>
        <w:tabs>
          <w:tab w:val="num" w:pos="0"/>
        </w:tabs>
        <w:ind w:left="1866" w:hanging="720"/>
      </w:pPr>
      <w:rPr>
        <w:rFonts w:hint="default"/>
        <w:sz w:val="22"/>
        <w:szCs w:val="22"/>
        <w:highlight w:val="yellow"/>
        <w:lang w:val="it-I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57" w15:restartNumberingAfterBreak="0">
    <w:nsid w:val="0000003C"/>
    <w:multiLevelType w:val="singleLevel"/>
    <w:tmpl w:val="0000003C"/>
    <w:name w:val="WW8Num65"/>
    <w:lvl w:ilvl="0">
      <w:start w:val="1"/>
      <w:numFmt w:val="lowerLetter"/>
      <w:lvlText w:val="%1."/>
      <w:lvlJc w:val="left"/>
      <w:pPr>
        <w:tabs>
          <w:tab w:val="num" w:pos="0"/>
        </w:tabs>
        <w:ind w:left="786" w:hanging="360"/>
      </w:pPr>
      <w:rPr>
        <w:rFonts w:hint="default"/>
        <w:sz w:val="22"/>
        <w:szCs w:val="22"/>
      </w:rPr>
    </w:lvl>
  </w:abstractNum>
  <w:abstractNum w:abstractNumId="58" w15:restartNumberingAfterBreak="0">
    <w:nsid w:val="0000003D"/>
    <w:multiLevelType w:val="singleLevel"/>
    <w:tmpl w:val="0000003D"/>
    <w:name w:val="WW8Num66"/>
    <w:lvl w:ilvl="0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Corbel" w:hAnsi="Corbel" w:cs="Times New Roman" w:hint="default"/>
        <w:sz w:val="20"/>
        <w:szCs w:val="20"/>
      </w:rPr>
    </w:lvl>
  </w:abstractNum>
  <w:abstractNum w:abstractNumId="59" w15:restartNumberingAfterBreak="0">
    <w:nsid w:val="0000003E"/>
    <w:multiLevelType w:val="singleLevel"/>
    <w:tmpl w:val="0000003E"/>
    <w:name w:val="WW8Num67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eastAsia="MS Mincho" w:cs="Calibri"/>
        <w:sz w:val="22"/>
        <w:szCs w:val="22"/>
      </w:rPr>
    </w:lvl>
  </w:abstractNum>
  <w:abstractNum w:abstractNumId="60" w15:restartNumberingAfterBreak="0">
    <w:nsid w:val="0000003F"/>
    <w:multiLevelType w:val="singleLevel"/>
    <w:tmpl w:val="0000003F"/>
    <w:name w:val="WW8Num6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/>
        <w:sz w:val="22"/>
        <w:szCs w:val="22"/>
      </w:rPr>
    </w:lvl>
  </w:abstractNum>
  <w:abstractNum w:abstractNumId="61" w15:restartNumberingAfterBreak="0">
    <w:nsid w:val="00000040"/>
    <w:multiLevelType w:val="singleLevel"/>
    <w:tmpl w:val="00000040"/>
    <w:name w:val="WW8Num6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MS Mincho"/>
        <w:sz w:val="22"/>
        <w:szCs w:val="22"/>
        <w:highlight w:val="magenta"/>
        <w:lang w:val="x-none"/>
      </w:rPr>
    </w:lvl>
  </w:abstractNum>
  <w:abstractNum w:abstractNumId="62" w15:restartNumberingAfterBreak="0">
    <w:nsid w:val="00000041"/>
    <w:multiLevelType w:val="multilevel"/>
    <w:tmpl w:val="00000041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 w:hint="default"/>
        <w:sz w:val="22"/>
        <w:szCs w:val="22"/>
        <w:highlight w:val="yellow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05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23" w:hanging="360"/>
      </w:pPr>
      <w:rPr>
        <w:rFonts w:eastAsia="MS Mincho" w:cs="Calibri" w:hint="default"/>
        <w:sz w:val="22"/>
        <w:szCs w:val="22"/>
        <w:highlight w:val="yellow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6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77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149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21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2935" w:hanging="180"/>
      </w:pPr>
    </w:lvl>
  </w:abstractNum>
  <w:abstractNum w:abstractNumId="63" w15:restartNumberingAfterBreak="0">
    <w:nsid w:val="00000042"/>
    <w:multiLevelType w:val="singleLevel"/>
    <w:tmpl w:val="00000042"/>
    <w:name w:val="WW8Num72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0"/>
      </w:pPr>
      <w:rPr>
        <w:sz w:val="22"/>
        <w:szCs w:val="22"/>
      </w:rPr>
    </w:lvl>
  </w:abstractNum>
  <w:abstractNum w:abstractNumId="64" w15:restartNumberingAfterBreak="0">
    <w:nsid w:val="00000043"/>
    <w:multiLevelType w:val="singleLevel"/>
    <w:tmpl w:val="00000043"/>
    <w:name w:val="WW8Num7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MS Mincho"/>
        <w:sz w:val="22"/>
        <w:szCs w:val="22"/>
      </w:rPr>
    </w:lvl>
  </w:abstractNum>
  <w:abstractNum w:abstractNumId="65" w15:restartNumberingAfterBreak="0">
    <w:nsid w:val="00000044"/>
    <w:multiLevelType w:val="multilevel"/>
    <w:tmpl w:val="00000044"/>
    <w:name w:val="WW8Num7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 w:hint="default"/>
        <w:sz w:val="22"/>
        <w:szCs w:val="2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700" w:hanging="700"/>
      </w:pPr>
      <w:rPr>
        <w:rFonts w:eastAsia="MS Mincho" w:cs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eastAsia="MS Mincho" w:cs="Calibr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eastAsia="MS Mincho" w:cs="Calibri" w:hint="default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eastAsia="MS Mincho" w:cs="Calibri" w:hint="default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eastAsia="MS Mincho" w:cs="Calibri" w:hint="default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eastAsia="MS Mincho" w:cs="Calibri" w:hint="default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eastAsia="MS Mincho" w:cs="Calibri" w:hint="default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eastAsia="MS Mincho" w:cs="Calibri" w:hint="default"/>
        <w:sz w:val="22"/>
        <w:szCs w:val="22"/>
      </w:rPr>
    </w:lvl>
  </w:abstractNum>
  <w:abstractNum w:abstractNumId="66" w15:restartNumberingAfterBreak="0">
    <w:nsid w:val="00000045"/>
    <w:multiLevelType w:val="singleLevel"/>
    <w:tmpl w:val="00000045"/>
    <w:name w:val="WW8Num75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2"/>
        <w:szCs w:val="22"/>
      </w:rPr>
    </w:lvl>
  </w:abstractNum>
  <w:abstractNum w:abstractNumId="67" w15:restartNumberingAfterBreak="0">
    <w:nsid w:val="00000046"/>
    <w:multiLevelType w:val="singleLevel"/>
    <w:tmpl w:val="00000046"/>
    <w:name w:val="WW8Num7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eastAsia="MS Mincho" w:cs="Calibri"/>
        <w:sz w:val="22"/>
        <w:szCs w:val="22"/>
      </w:rPr>
    </w:lvl>
  </w:abstractNum>
  <w:abstractNum w:abstractNumId="68" w15:restartNumberingAfterBreak="0">
    <w:nsid w:val="00000047"/>
    <w:multiLevelType w:val="singleLevel"/>
    <w:tmpl w:val="00000047"/>
    <w:name w:val="WW8Num77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0"/>
        <w:szCs w:val="20"/>
      </w:rPr>
    </w:lvl>
  </w:abstractNum>
  <w:abstractNum w:abstractNumId="69" w15:restartNumberingAfterBreak="0">
    <w:nsid w:val="00000048"/>
    <w:multiLevelType w:val="singleLevel"/>
    <w:tmpl w:val="00000048"/>
    <w:name w:val="WW8Num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  <w:lang w:val="x-none"/>
      </w:rPr>
    </w:lvl>
  </w:abstractNum>
  <w:abstractNum w:abstractNumId="70" w15:restartNumberingAfterBreak="0">
    <w:nsid w:val="00000049"/>
    <w:multiLevelType w:val="multilevel"/>
    <w:tmpl w:val="00000049"/>
    <w:name w:val="WW8Num79"/>
    <w:lvl w:ilvl="0">
      <w:start w:val="1"/>
      <w:numFmt w:val="lowerRoman"/>
      <w:lvlText w:val="%1)"/>
      <w:lvlJc w:val="left"/>
      <w:pPr>
        <w:tabs>
          <w:tab w:val="num" w:pos="0"/>
        </w:tabs>
        <w:ind w:left="857" w:hanging="360"/>
      </w:pPr>
      <w:rPr>
        <w:rFonts w:ascii="Calibri" w:hAnsi="Calibri" w:cs="Calibri" w:hint="default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39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723" w:hanging="360"/>
      </w:pPr>
      <w:rPr>
        <w:rFonts w:ascii="Symbol" w:hAnsi="Symbol" w:cs="Symbol" w:hint="default"/>
      </w:rPr>
    </w:lvl>
    <w:lvl w:ilvl="3">
      <w:start w:val="5"/>
      <w:numFmt w:val="bullet"/>
      <w:lvlText w:val="-"/>
      <w:lvlJc w:val="left"/>
      <w:pPr>
        <w:tabs>
          <w:tab w:val="num" w:pos="0"/>
        </w:tabs>
        <w:ind w:left="2879" w:hanging="360"/>
      </w:pPr>
      <w:rPr>
        <w:rFonts w:ascii="Calibri" w:hAnsi="Calibri" w:cs="Times New Roman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9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1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3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5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79" w:hanging="180"/>
      </w:pPr>
    </w:lvl>
  </w:abstractNum>
  <w:abstractNum w:abstractNumId="71" w15:restartNumberingAfterBreak="0">
    <w:nsid w:val="0000004A"/>
    <w:multiLevelType w:val="singleLevel"/>
    <w:tmpl w:val="0000004A"/>
    <w:name w:val="WW8Num8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hint="default"/>
        <w:sz w:val="22"/>
        <w:szCs w:val="22"/>
      </w:rPr>
    </w:lvl>
  </w:abstractNum>
  <w:abstractNum w:abstractNumId="72" w15:restartNumberingAfterBreak="0">
    <w:nsid w:val="0000004B"/>
    <w:multiLevelType w:val="singleLevel"/>
    <w:tmpl w:val="0000004B"/>
    <w:name w:val="WW8Num322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hint="default"/>
        <w:sz w:val="22"/>
        <w:szCs w:val="22"/>
      </w:rPr>
    </w:lvl>
  </w:abstractNum>
  <w:abstractNum w:abstractNumId="73" w15:restartNumberingAfterBreak="0">
    <w:nsid w:val="0000004C"/>
    <w:multiLevelType w:val="singleLevel"/>
    <w:tmpl w:val="0000004C"/>
    <w:name w:val="WW8Num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  <w:szCs w:val="22"/>
      </w:rPr>
    </w:lvl>
  </w:abstractNum>
  <w:abstractNum w:abstractNumId="74" w15:restartNumberingAfterBreak="0">
    <w:nsid w:val="0000004D"/>
    <w:multiLevelType w:val="multilevel"/>
    <w:tmpl w:val="0000004D"/>
    <w:name w:val="WW8Num8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05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0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6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5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720" w:hanging="360"/>
      </w:pPr>
      <w:rPr>
        <w:rFonts w:eastAsia="MS Mincho"/>
        <w:sz w:val="22"/>
        <w:szCs w:val="22"/>
        <w:lang w:val="it-I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149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21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2935" w:hanging="180"/>
      </w:pPr>
    </w:lvl>
  </w:abstractNum>
  <w:abstractNum w:abstractNumId="75" w15:restartNumberingAfterBreak="0">
    <w:nsid w:val="0000004E"/>
    <w:multiLevelType w:val="singleLevel"/>
    <w:tmpl w:val="0000004E"/>
    <w:name w:val="WW8Num84"/>
    <w:lvl w:ilvl="0">
      <w:start w:val="1"/>
      <w:numFmt w:val="lowerLetter"/>
      <w:lvlText w:val="%1."/>
      <w:lvlJc w:val="left"/>
      <w:pPr>
        <w:tabs>
          <w:tab w:val="num" w:pos="0"/>
        </w:tabs>
        <w:ind w:left="644" w:hanging="360"/>
      </w:pPr>
      <w:rPr>
        <w:rFonts w:hint="default"/>
        <w:szCs w:val="18"/>
      </w:rPr>
    </w:lvl>
  </w:abstractNum>
  <w:abstractNum w:abstractNumId="76" w15:restartNumberingAfterBreak="0">
    <w:nsid w:val="0000004F"/>
    <w:multiLevelType w:val="singleLevel"/>
    <w:tmpl w:val="0000004F"/>
    <w:name w:val="WW8Num8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/>
        <w:sz w:val="22"/>
        <w:szCs w:val="22"/>
        <w:lang w:val="it-IT"/>
      </w:rPr>
    </w:lvl>
  </w:abstractNum>
  <w:abstractNum w:abstractNumId="77" w15:restartNumberingAfterBreak="0">
    <w:nsid w:val="00000050"/>
    <w:multiLevelType w:val="multilevel"/>
    <w:tmpl w:val="00000050"/>
    <w:name w:val="WW8Num8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05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0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6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5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720" w:hanging="360"/>
      </w:pPr>
      <w:rPr>
        <w:rFonts w:eastAsia="MS Mincho" w:cs="Calibri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149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21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2935" w:hanging="180"/>
      </w:pPr>
    </w:lvl>
  </w:abstractNum>
  <w:abstractNum w:abstractNumId="78" w15:restartNumberingAfterBreak="0">
    <w:nsid w:val="00000051"/>
    <w:multiLevelType w:val="singleLevel"/>
    <w:tmpl w:val="00000051"/>
    <w:name w:val="WW8Num88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</w:abstractNum>
  <w:abstractNum w:abstractNumId="79" w15:restartNumberingAfterBreak="0">
    <w:nsid w:val="00000052"/>
    <w:multiLevelType w:val="singleLevel"/>
    <w:tmpl w:val="00000052"/>
    <w:name w:val="WW8Num8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/>
        <w:sz w:val="22"/>
        <w:szCs w:val="22"/>
        <w:highlight w:val="yellow"/>
      </w:rPr>
    </w:lvl>
  </w:abstractNum>
  <w:abstractNum w:abstractNumId="80" w15:restartNumberingAfterBreak="0">
    <w:nsid w:val="00000053"/>
    <w:multiLevelType w:val="singleLevel"/>
    <w:tmpl w:val="00000053"/>
    <w:name w:val="WW8Num9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Cs w:val="18"/>
      </w:rPr>
    </w:lvl>
  </w:abstractNum>
  <w:abstractNum w:abstractNumId="81" w15:restartNumberingAfterBreak="0">
    <w:nsid w:val="009759E0"/>
    <w:multiLevelType w:val="hybridMultilevel"/>
    <w:tmpl w:val="68365896"/>
    <w:name w:val="WW8Num602"/>
    <w:lvl w:ilvl="0" w:tplc="D12E8A6E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014612DB"/>
    <w:multiLevelType w:val="hybridMultilevel"/>
    <w:tmpl w:val="1EDE918E"/>
    <w:lvl w:ilvl="0" w:tplc="0410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3" w15:restartNumberingAfterBreak="0">
    <w:nsid w:val="02582B2A"/>
    <w:multiLevelType w:val="hybridMultilevel"/>
    <w:tmpl w:val="6E7039AE"/>
    <w:name w:val="WW8Num3222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4" w15:restartNumberingAfterBreak="0">
    <w:nsid w:val="073533ED"/>
    <w:multiLevelType w:val="hybridMultilevel"/>
    <w:tmpl w:val="8CCE4A9E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08C4033A"/>
    <w:multiLevelType w:val="hybridMultilevel"/>
    <w:tmpl w:val="C982F42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0D977A9C"/>
    <w:multiLevelType w:val="hybridMultilevel"/>
    <w:tmpl w:val="CEB6A6E0"/>
    <w:lvl w:ilvl="0" w:tplc="6CC2EA0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0F57391A"/>
    <w:multiLevelType w:val="hybridMultilevel"/>
    <w:tmpl w:val="386C03B6"/>
    <w:name w:val="WW8Num32223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11256C46"/>
    <w:multiLevelType w:val="hybridMultilevel"/>
    <w:tmpl w:val="010EE8EE"/>
    <w:name w:val="WW8Num3222332"/>
    <w:lvl w:ilvl="0" w:tplc="9EB05060">
      <w:start w:val="1"/>
      <w:numFmt w:val="lowerRoman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131E2888"/>
    <w:multiLevelType w:val="hybridMultilevel"/>
    <w:tmpl w:val="C6646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15B318D0"/>
    <w:multiLevelType w:val="hybridMultilevel"/>
    <w:tmpl w:val="FE8AA826"/>
    <w:lvl w:ilvl="0" w:tplc="882CA2D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180C2D80"/>
    <w:multiLevelType w:val="hybridMultilevel"/>
    <w:tmpl w:val="60A86F76"/>
    <w:lvl w:ilvl="0" w:tplc="882CA2D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193F35A3"/>
    <w:multiLevelType w:val="hybridMultilevel"/>
    <w:tmpl w:val="EA3A3CDC"/>
    <w:name w:val="WW8Num32222222222"/>
    <w:lvl w:ilvl="0" w:tplc="882CA2D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194B1846"/>
    <w:multiLevelType w:val="hybridMultilevel"/>
    <w:tmpl w:val="EF008C0A"/>
    <w:name w:val="WW8Num322222222"/>
    <w:lvl w:ilvl="0" w:tplc="A608EA94">
      <w:start w:val="1"/>
      <w:numFmt w:val="lowerRoman"/>
      <w:lvlText w:val="%1)"/>
      <w:lvlJc w:val="left"/>
      <w:pPr>
        <w:ind w:left="1004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4" w15:restartNumberingAfterBreak="0">
    <w:nsid w:val="1F680676"/>
    <w:multiLevelType w:val="hybridMultilevel"/>
    <w:tmpl w:val="36B896A0"/>
    <w:name w:val="WW8Num32222222"/>
    <w:lvl w:ilvl="0" w:tplc="A608EA94">
      <w:start w:val="1"/>
      <w:numFmt w:val="lowerRoman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23995231"/>
    <w:multiLevelType w:val="hybridMultilevel"/>
    <w:tmpl w:val="F9389E18"/>
    <w:lvl w:ilvl="0" w:tplc="C9DCA78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24CD02A4"/>
    <w:multiLevelType w:val="hybridMultilevel"/>
    <w:tmpl w:val="3F647066"/>
    <w:name w:val="WW8Num32222222223"/>
    <w:lvl w:ilvl="0" w:tplc="ACA48BEC">
      <w:start w:val="1"/>
      <w:numFmt w:val="lowerRoman"/>
      <w:lvlText w:val="%1)"/>
      <w:lvlJc w:val="left"/>
      <w:pPr>
        <w:ind w:left="1068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722" w:hanging="360"/>
      </w:pPr>
    </w:lvl>
    <w:lvl w:ilvl="2" w:tplc="0410001B" w:tentative="1">
      <w:start w:val="1"/>
      <w:numFmt w:val="lowerRoman"/>
      <w:lvlText w:val="%3."/>
      <w:lvlJc w:val="right"/>
      <w:pPr>
        <w:ind w:left="2442" w:hanging="180"/>
      </w:pPr>
    </w:lvl>
    <w:lvl w:ilvl="3" w:tplc="0410000F" w:tentative="1">
      <w:start w:val="1"/>
      <w:numFmt w:val="decimal"/>
      <w:lvlText w:val="%4."/>
      <w:lvlJc w:val="left"/>
      <w:pPr>
        <w:ind w:left="3162" w:hanging="360"/>
      </w:pPr>
    </w:lvl>
    <w:lvl w:ilvl="4" w:tplc="04100019" w:tentative="1">
      <w:start w:val="1"/>
      <w:numFmt w:val="lowerLetter"/>
      <w:lvlText w:val="%5."/>
      <w:lvlJc w:val="left"/>
      <w:pPr>
        <w:ind w:left="3882" w:hanging="360"/>
      </w:pPr>
    </w:lvl>
    <w:lvl w:ilvl="5" w:tplc="0410001B" w:tentative="1">
      <w:start w:val="1"/>
      <w:numFmt w:val="lowerRoman"/>
      <w:lvlText w:val="%6."/>
      <w:lvlJc w:val="right"/>
      <w:pPr>
        <w:ind w:left="4602" w:hanging="180"/>
      </w:pPr>
    </w:lvl>
    <w:lvl w:ilvl="6" w:tplc="0410000F" w:tentative="1">
      <w:start w:val="1"/>
      <w:numFmt w:val="decimal"/>
      <w:lvlText w:val="%7."/>
      <w:lvlJc w:val="left"/>
      <w:pPr>
        <w:ind w:left="5322" w:hanging="360"/>
      </w:pPr>
    </w:lvl>
    <w:lvl w:ilvl="7" w:tplc="04100019" w:tentative="1">
      <w:start w:val="1"/>
      <w:numFmt w:val="lowerLetter"/>
      <w:lvlText w:val="%8."/>
      <w:lvlJc w:val="left"/>
      <w:pPr>
        <w:ind w:left="6042" w:hanging="360"/>
      </w:pPr>
    </w:lvl>
    <w:lvl w:ilvl="8" w:tplc="0410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97" w15:restartNumberingAfterBreak="0">
    <w:nsid w:val="26B934EC"/>
    <w:multiLevelType w:val="hybridMultilevel"/>
    <w:tmpl w:val="F7C4E2AC"/>
    <w:lvl w:ilvl="0" w:tplc="327620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2ABF1BD5"/>
    <w:multiLevelType w:val="hybridMultilevel"/>
    <w:tmpl w:val="00000001"/>
    <w:lvl w:ilvl="0" w:tplc="00000001">
      <w:start w:val="1"/>
      <w:numFmt w:val="decimal"/>
      <w:pStyle w:val="Elenco1"/>
      <w:lvlText w:val="%1."/>
      <w:lvlJc w:val="left"/>
      <w:pPr>
        <w:ind w:left="360" w:hanging="360"/>
      </w:pPr>
    </w:lvl>
    <w:lvl w:ilvl="1" w:tplc="00000002">
      <w:start w:val="1"/>
      <w:numFmt w:val="bullet"/>
      <w:lvlText w:val="."/>
      <w:lvlJc w:val="left"/>
      <w:pPr>
        <w:ind w:left="108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9" w15:restartNumberingAfterBreak="0">
    <w:nsid w:val="2ACE683E"/>
    <w:multiLevelType w:val="hybridMultilevel"/>
    <w:tmpl w:val="9E9E9988"/>
    <w:name w:val="WW8Num3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310A08F9"/>
    <w:multiLevelType w:val="hybridMultilevel"/>
    <w:tmpl w:val="F1829502"/>
    <w:name w:val="WW8Num12"/>
    <w:lvl w:ilvl="0" w:tplc="D890CA2A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5745803"/>
    <w:multiLevelType w:val="hybridMultilevel"/>
    <w:tmpl w:val="CBE0EB38"/>
    <w:lvl w:ilvl="0" w:tplc="04100017">
      <w:start w:val="1"/>
      <w:numFmt w:val="lowerLetter"/>
      <w:lvlText w:val="%1)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2" w15:restartNumberingAfterBreak="0">
    <w:nsid w:val="36580623"/>
    <w:multiLevelType w:val="hybridMultilevel"/>
    <w:tmpl w:val="571C4AE4"/>
    <w:name w:val="WW8Num322222"/>
    <w:lvl w:ilvl="0" w:tplc="03506DAA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384322A6"/>
    <w:multiLevelType w:val="hybridMultilevel"/>
    <w:tmpl w:val="FE5EE3C2"/>
    <w:lvl w:ilvl="0" w:tplc="882CA2D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3AEC2779"/>
    <w:multiLevelType w:val="hybridMultilevel"/>
    <w:tmpl w:val="01186920"/>
    <w:name w:val="WW8Num322233"/>
    <w:lvl w:ilvl="0" w:tplc="468487A6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AFA5B03"/>
    <w:multiLevelType w:val="hybridMultilevel"/>
    <w:tmpl w:val="AD52D00C"/>
    <w:name w:val="WW8Num322232"/>
    <w:lvl w:ilvl="0" w:tplc="00000008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  <w:highlight w:val="yellow"/>
        <w:lang w:val="it-I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CF00235"/>
    <w:multiLevelType w:val="hybridMultilevel"/>
    <w:tmpl w:val="9CE69F32"/>
    <w:name w:val="WW8Num3222322"/>
    <w:lvl w:ilvl="0" w:tplc="0000004B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3F0A204B"/>
    <w:multiLevelType w:val="hybridMultilevel"/>
    <w:tmpl w:val="3FE0DB40"/>
    <w:name w:val="WW8Num3222222222"/>
    <w:lvl w:ilvl="0" w:tplc="A608EA94">
      <w:start w:val="1"/>
      <w:numFmt w:val="lowerRoman"/>
      <w:lvlText w:val="%1)"/>
      <w:lvlJc w:val="left"/>
      <w:pPr>
        <w:ind w:left="786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8" w15:restartNumberingAfterBreak="0">
    <w:nsid w:val="3F363A1C"/>
    <w:multiLevelType w:val="hybridMultilevel"/>
    <w:tmpl w:val="057A5588"/>
    <w:lvl w:ilvl="0" w:tplc="460EE57A">
      <w:start w:val="1"/>
      <w:numFmt w:val="bullet"/>
      <w:lvlText w:val="−"/>
      <w:lvlJc w:val="left"/>
      <w:pPr>
        <w:ind w:left="720" w:hanging="360"/>
      </w:pPr>
      <w:rPr>
        <w:rFonts w:ascii="Calibri" w:eastAsia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3F5C7464"/>
    <w:multiLevelType w:val="hybridMultilevel"/>
    <w:tmpl w:val="4F88AE9E"/>
    <w:lvl w:ilvl="0" w:tplc="327620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461C743D"/>
    <w:multiLevelType w:val="hybridMultilevel"/>
    <w:tmpl w:val="4336CF24"/>
    <w:lvl w:ilvl="0" w:tplc="327620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1" w15:restartNumberingAfterBreak="0">
    <w:nsid w:val="49DE7FFA"/>
    <w:multiLevelType w:val="hybridMultilevel"/>
    <w:tmpl w:val="EA460642"/>
    <w:name w:val="WW8Num372"/>
    <w:lvl w:ilvl="0" w:tplc="5FF83D14">
      <w:start w:val="1"/>
      <w:numFmt w:val="decimal"/>
      <w:lvlText w:val="%1."/>
      <w:lvlJc w:val="left"/>
      <w:pPr>
        <w:tabs>
          <w:tab w:val="num" w:pos="0"/>
        </w:tabs>
        <w:ind w:left="363" w:hanging="360"/>
      </w:pPr>
      <w:rPr>
        <w:rFonts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9EB10A0"/>
    <w:multiLevelType w:val="hybridMultilevel"/>
    <w:tmpl w:val="0D061960"/>
    <w:lvl w:ilvl="0" w:tplc="FF6A20F2">
      <w:start w:val="1"/>
      <w:numFmt w:val="bullet"/>
      <w:pStyle w:val="secondodilista"/>
      <w:lvlText w:val="-"/>
      <w:lvlJc w:val="left"/>
      <w:pPr>
        <w:tabs>
          <w:tab w:val="num" w:pos="360"/>
        </w:tabs>
        <w:ind w:left="360" w:hanging="360"/>
      </w:pPr>
      <w:rPr>
        <w:rFonts w:hAnsi="Tahoma" w:hint="default"/>
        <w:sz w:val="20"/>
      </w:rPr>
    </w:lvl>
    <w:lvl w:ilvl="1" w:tplc="04100003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00005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00003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0000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00003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00005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113" w15:restartNumberingAfterBreak="0">
    <w:nsid w:val="543123B7"/>
    <w:multiLevelType w:val="hybridMultilevel"/>
    <w:tmpl w:val="95708398"/>
    <w:lvl w:ilvl="0" w:tplc="882CA2D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55AD214D"/>
    <w:multiLevelType w:val="hybridMultilevel"/>
    <w:tmpl w:val="6F7440C8"/>
    <w:lvl w:ilvl="0" w:tplc="882CA2D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55EE4481"/>
    <w:multiLevelType w:val="hybridMultilevel"/>
    <w:tmpl w:val="4B186206"/>
    <w:lvl w:ilvl="0" w:tplc="76306F24">
      <w:start w:val="1"/>
      <w:numFmt w:val="decimal"/>
      <w:lvlText w:val="%1."/>
      <w:lvlJc w:val="left"/>
      <w:pPr>
        <w:ind w:left="720" w:hanging="360"/>
      </w:pPr>
      <w:rPr>
        <w:rFonts w:eastAsia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7E368C6"/>
    <w:multiLevelType w:val="hybridMultilevel"/>
    <w:tmpl w:val="5E8A3572"/>
    <w:name w:val="WW8Num3222222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E4A29608">
      <w:start w:val="1"/>
      <w:numFmt w:val="decimal"/>
      <w:lvlText w:val="%2"/>
      <w:lvlJc w:val="left"/>
      <w:pPr>
        <w:ind w:left="216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7" w15:restartNumberingAfterBreak="0">
    <w:nsid w:val="58174140"/>
    <w:multiLevelType w:val="hybridMultilevel"/>
    <w:tmpl w:val="E626CC98"/>
    <w:lvl w:ilvl="0" w:tplc="3C7CB85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58BE4294"/>
    <w:multiLevelType w:val="hybridMultilevel"/>
    <w:tmpl w:val="4AE001B4"/>
    <w:name w:val="WW8Num32222"/>
    <w:lvl w:ilvl="0" w:tplc="AE380580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A0A07A0"/>
    <w:multiLevelType w:val="hybridMultilevel"/>
    <w:tmpl w:val="D15433CA"/>
    <w:lvl w:ilvl="0" w:tplc="882CA2D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C697163"/>
    <w:multiLevelType w:val="hybridMultilevel"/>
    <w:tmpl w:val="455C4F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5D001024"/>
    <w:multiLevelType w:val="hybridMultilevel"/>
    <w:tmpl w:val="D2D01488"/>
    <w:name w:val="WW8Num632"/>
    <w:lvl w:ilvl="0" w:tplc="A608EA94">
      <w:start w:val="1"/>
      <w:numFmt w:val="lowerRoman"/>
      <w:lvlText w:val="%1)"/>
      <w:lvlJc w:val="left"/>
      <w:pPr>
        <w:ind w:left="1457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 w:tentative="1">
      <w:start w:val="1"/>
      <w:numFmt w:val="lowerLetter"/>
      <w:lvlText w:val="%2."/>
      <w:lvlJc w:val="left"/>
      <w:pPr>
        <w:ind w:left="2177" w:hanging="360"/>
      </w:pPr>
    </w:lvl>
    <w:lvl w:ilvl="2" w:tplc="0410001B" w:tentative="1">
      <w:start w:val="1"/>
      <w:numFmt w:val="lowerRoman"/>
      <w:lvlText w:val="%3."/>
      <w:lvlJc w:val="right"/>
      <w:pPr>
        <w:ind w:left="2897" w:hanging="180"/>
      </w:pPr>
    </w:lvl>
    <w:lvl w:ilvl="3" w:tplc="0410000F" w:tentative="1">
      <w:start w:val="1"/>
      <w:numFmt w:val="decimal"/>
      <w:lvlText w:val="%4."/>
      <w:lvlJc w:val="left"/>
      <w:pPr>
        <w:ind w:left="3617" w:hanging="360"/>
      </w:pPr>
    </w:lvl>
    <w:lvl w:ilvl="4" w:tplc="04100019" w:tentative="1">
      <w:start w:val="1"/>
      <w:numFmt w:val="lowerLetter"/>
      <w:lvlText w:val="%5."/>
      <w:lvlJc w:val="left"/>
      <w:pPr>
        <w:ind w:left="4337" w:hanging="360"/>
      </w:pPr>
    </w:lvl>
    <w:lvl w:ilvl="5" w:tplc="0410001B" w:tentative="1">
      <w:start w:val="1"/>
      <w:numFmt w:val="lowerRoman"/>
      <w:lvlText w:val="%6."/>
      <w:lvlJc w:val="right"/>
      <w:pPr>
        <w:ind w:left="5057" w:hanging="180"/>
      </w:pPr>
    </w:lvl>
    <w:lvl w:ilvl="6" w:tplc="0410000F" w:tentative="1">
      <w:start w:val="1"/>
      <w:numFmt w:val="decimal"/>
      <w:lvlText w:val="%7."/>
      <w:lvlJc w:val="left"/>
      <w:pPr>
        <w:ind w:left="5777" w:hanging="360"/>
      </w:pPr>
    </w:lvl>
    <w:lvl w:ilvl="7" w:tplc="04100019" w:tentative="1">
      <w:start w:val="1"/>
      <w:numFmt w:val="lowerLetter"/>
      <w:lvlText w:val="%8."/>
      <w:lvlJc w:val="left"/>
      <w:pPr>
        <w:ind w:left="6497" w:hanging="360"/>
      </w:pPr>
    </w:lvl>
    <w:lvl w:ilvl="8" w:tplc="0410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122" w15:restartNumberingAfterBreak="0">
    <w:nsid w:val="5D457968"/>
    <w:multiLevelType w:val="hybridMultilevel"/>
    <w:tmpl w:val="BE044456"/>
    <w:lvl w:ilvl="0" w:tplc="882CA2D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5D5265C3"/>
    <w:multiLevelType w:val="hybridMultilevel"/>
    <w:tmpl w:val="67A0D6E4"/>
    <w:lvl w:ilvl="0" w:tplc="BD5E4372">
      <w:start w:val="1"/>
      <w:numFmt w:val="decimal"/>
      <w:pStyle w:val="Elenco132"/>
      <w:lvlText w:val="%1."/>
      <w:lvlJc w:val="left"/>
      <w:pPr>
        <w:ind w:left="363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44546A"/>
        <w:spacing w:val="0"/>
        <w:w w:val="100"/>
        <w:position w:val="0"/>
        <w:sz w:val="22"/>
        <w:szCs w:val="10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EA238BB"/>
    <w:multiLevelType w:val="hybridMultilevel"/>
    <w:tmpl w:val="1ADE09A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2CC07BD"/>
    <w:multiLevelType w:val="hybridMultilevel"/>
    <w:tmpl w:val="A030E77E"/>
    <w:name w:val="WW8Num6322"/>
    <w:lvl w:ilvl="0" w:tplc="6DF82F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673C3BCD"/>
    <w:multiLevelType w:val="hybridMultilevel"/>
    <w:tmpl w:val="D6B8EFF0"/>
    <w:lvl w:ilvl="0" w:tplc="327620C2">
      <w:start w:val="1"/>
      <w:numFmt w:val="bullet"/>
      <w:lvlText w:val=""/>
      <w:lvlJc w:val="left"/>
      <w:pPr>
        <w:ind w:left="93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127" w15:restartNumberingAfterBreak="0">
    <w:nsid w:val="7279522B"/>
    <w:multiLevelType w:val="hybridMultilevel"/>
    <w:tmpl w:val="B394BAD8"/>
    <w:lvl w:ilvl="0" w:tplc="6FC2EE1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37" w:hanging="360"/>
      </w:pPr>
    </w:lvl>
    <w:lvl w:ilvl="2" w:tplc="0410001B" w:tentative="1">
      <w:start w:val="1"/>
      <w:numFmt w:val="lowerRoman"/>
      <w:lvlText w:val="%3."/>
      <w:lvlJc w:val="right"/>
      <w:pPr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8" w15:restartNumberingAfterBreak="0">
    <w:nsid w:val="7324040D"/>
    <w:multiLevelType w:val="hybridMultilevel"/>
    <w:tmpl w:val="1F846FEC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514647A"/>
    <w:multiLevelType w:val="hybridMultilevel"/>
    <w:tmpl w:val="DEF279FC"/>
    <w:name w:val="WW8Num32222223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77497D94"/>
    <w:multiLevelType w:val="hybridMultilevel"/>
    <w:tmpl w:val="065EB164"/>
    <w:lvl w:ilvl="0" w:tplc="327620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1" w15:restartNumberingAfterBreak="0">
    <w:nsid w:val="78A76CD9"/>
    <w:multiLevelType w:val="hybridMultilevel"/>
    <w:tmpl w:val="9D7054CC"/>
    <w:lvl w:ilvl="0" w:tplc="882CA2D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3"/>
  </w:num>
  <w:num w:numId="3">
    <w:abstractNumId w:val="98"/>
  </w:num>
  <w:num w:numId="4">
    <w:abstractNumId w:val="112"/>
  </w:num>
  <w:num w:numId="5">
    <w:abstractNumId w:val="85"/>
  </w:num>
  <w:num w:numId="6">
    <w:abstractNumId w:val="103"/>
  </w:num>
  <w:num w:numId="7">
    <w:abstractNumId w:val="113"/>
  </w:num>
  <w:num w:numId="8">
    <w:abstractNumId w:val="91"/>
  </w:num>
  <w:num w:numId="9">
    <w:abstractNumId w:val="122"/>
  </w:num>
  <w:num w:numId="10">
    <w:abstractNumId w:val="124"/>
  </w:num>
  <w:num w:numId="11">
    <w:abstractNumId w:val="89"/>
  </w:num>
  <w:num w:numId="12">
    <w:abstractNumId w:val="119"/>
  </w:num>
  <w:num w:numId="13">
    <w:abstractNumId w:val="131"/>
  </w:num>
  <w:num w:numId="14">
    <w:abstractNumId w:val="126"/>
  </w:num>
  <w:num w:numId="15">
    <w:abstractNumId w:val="82"/>
  </w:num>
  <w:num w:numId="16">
    <w:abstractNumId w:val="130"/>
  </w:num>
  <w:num w:numId="17">
    <w:abstractNumId w:val="109"/>
  </w:num>
  <w:num w:numId="18">
    <w:abstractNumId w:val="97"/>
  </w:num>
  <w:num w:numId="19">
    <w:abstractNumId w:val="110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1"/>
  </w:num>
  <w:num w:numId="22">
    <w:abstractNumId w:val="90"/>
  </w:num>
  <w:num w:numId="23">
    <w:abstractNumId w:val="120"/>
  </w:num>
  <w:num w:numId="24">
    <w:abstractNumId w:val="114"/>
  </w:num>
  <w:num w:numId="25">
    <w:abstractNumId w:val="101"/>
  </w:num>
  <w:num w:numId="26">
    <w:abstractNumId w:val="115"/>
  </w:num>
  <w:num w:numId="27">
    <w:abstractNumId w:val="108"/>
  </w:num>
  <w:num w:numId="28">
    <w:abstractNumId w:val="95"/>
  </w:num>
  <w:num w:numId="29">
    <w:abstractNumId w:val="86"/>
  </w:num>
  <w:num w:numId="30">
    <w:abstractNumId w:val="117"/>
  </w:num>
  <w:num w:numId="31">
    <w:abstractNumId w:val="128"/>
  </w:num>
  <w:num w:numId="32">
    <w:abstractNumId w:val="84"/>
  </w:num>
  <w:num w:numId="33">
    <w:abstractNumId w:val="12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embedSystemFonts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E80"/>
    <w:rsid w:val="00001D01"/>
    <w:rsid w:val="0001126C"/>
    <w:rsid w:val="00020208"/>
    <w:rsid w:val="000267CA"/>
    <w:rsid w:val="000324AA"/>
    <w:rsid w:val="00040BC1"/>
    <w:rsid w:val="00040C5A"/>
    <w:rsid w:val="000422EF"/>
    <w:rsid w:val="00043BA0"/>
    <w:rsid w:val="000463CE"/>
    <w:rsid w:val="00047B8B"/>
    <w:rsid w:val="00050056"/>
    <w:rsid w:val="00054C85"/>
    <w:rsid w:val="00061569"/>
    <w:rsid w:val="0006181E"/>
    <w:rsid w:val="00074877"/>
    <w:rsid w:val="0007750F"/>
    <w:rsid w:val="00080C19"/>
    <w:rsid w:val="00080C90"/>
    <w:rsid w:val="00092C01"/>
    <w:rsid w:val="00092DCF"/>
    <w:rsid w:val="00095CC8"/>
    <w:rsid w:val="000A1351"/>
    <w:rsid w:val="000A41AB"/>
    <w:rsid w:val="000A609E"/>
    <w:rsid w:val="000A699F"/>
    <w:rsid w:val="000B07EC"/>
    <w:rsid w:val="000B1371"/>
    <w:rsid w:val="000B19E6"/>
    <w:rsid w:val="000B2D18"/>
    <w:rsid w:val="000B71C6"/>
    <w:rsid w:val="000C4FDA"/>
    <w:rsid w:val="000D4E5E"/>
    <w:rsid w:val="000E53DF"/>
    <w:rsid w:val="000E6E0B"/>
    <w:rsid w:val="000F19E6"/>
    <w:rsid w:val="000F7590"/>
    <w:rsid w:val="000F7944"/>
    <w:rsid w:val="0010346C"/>
    <w:rsid w:val="00105C75"/>
    <w:rsid w:val="0010622B"/>
    <w:rsid w:val="001157D6"/>
    <w:rsid w:val="00122F82"/>
    <w:rsid w:val="00124F79"/>
    <w:rsid w:val="00125A7F"/>
    <w:rsid w:val="0013170B"/>
    <w:rsid w:val="00142AEB"/>
    <w:rsid w:val="0014623A"/>
    <w:rsid w:val="001547A9"/>
    <w:rsid w:val="00164823"/>
    <w:rsid w:val="00164EFC"/>
    <w:rsid w:val="00166ADD"/>
    <w:rsid w:val="0016734F"/>
    <w:rsid w:val="00170CC3"/>
    <w:rsid w:val="00173E89"/>
    <w:rsid w:val="001743B9"/>
    <w:rsid w:val="001869C2"/>
    <w:rsid w:val="0018797D"/>
    <w:rsid w:val="0019307F"/>
    <w:rsid w:val="00195092"/>
    <w:rsid w:val="001960A5"/>
    <w:rsid w:val="00196E20"/>
    <w:rsid w:val="001A4ADA"/>
    <w:rsid w:val="001B24B8"/>
    <w:rsid w:val="001B3F39"/>
    <w:rsid w:val="001B58AD"/>
    <w:rsid w:val="001C0326"/>
    <w:rsid w:val="001C575E"/>
    <w:rsid w:val="001C581D"/>
    <w:rsid w:val="001C64C1"/>
    <w:rsid w:val="001C754D"/>
    <w:rsid w:val="001E1659"/>
    <w:rsid w:val="001E346A"/>
    <w:rsid w:val="001E37C9"/>
    <w:rsid w:val="001E505C"/>
    <w:rsid w:val="001E5C16"/>
    <w:rsid w:val="001E71B7"/>
    <w:rsid w:val="001F2864"/>
    <w:rsid w:val="001F52A5"/>
    <w:rsid w:val="001F7D00"/>
    <w:rsid w:val="00200F7B"/>
    <w:rsid w:val="002067EF"/>
    <w:rsid w:val="00210799"/>
    <w:rsid w:val="00215A49"/>
    <w:rsid w:val="0021727E"/>
    <w:rsid w:val="002231E0"/>
    <w:rsid w:val="002272BC"/>
    <w:rsid w:val="00230A28"/>
    <w:rsid w:val="002310D5"/>
    <w:rsid w:val="002417D2"/>
    <w:rsid w:val="00243463"/>
    <w:rsid w:val="002449D0"/>
    <w:rsid w:val="00254419"/>
    <w:rsid w:val="00254DF3"/>
    <w:rsid w:val="00255797"/>
    <w:rsid w:val="00257E27"/>
    <w:rsid w:val="00257EE1"/>
    <w:rsid w:val="0027601F"/>
    <w:rsid w:val="00281CD7"/>
    <w:rsid w:val="00282A7B"/>
    <w:rsid w:val="00282DB2"/>
    <w:rsid w:val="00283459"/>
    <w:rsid w:val="00287860"/>
    <w:rsid w:val="00297149"/>
    <w:rsid w:val="002A24F1"/>
    <w:rsid w:val="002A3AC1"/>
    <w:rsid w:val="002A4965"/>
    <w:rsid w:val="002A73E6"/>
    <w:rsid w:val="002C58C2"/>
    <w:rsid w:val="002D0E80"/>
    <w:rsid w:val="002D2306"/>
    <w:rsid w:val="002D3858"/>
    <w:rsid w:val="002E2744"/>
    <w:rsid w:val="002E6081"/>
    <w:rsid w:val="002F0680"/>
    <w:rsid w:val="002F6CA6"/>
    <w:rsid w:val="00300336"/>
    <w:rsid w:val="00310C88"/>
    <w:rsid w:val="00311099"/>
    <w:rsid w:val="003132F8"/>
    <w:rsid w:val="003149AA"/>
    <w:rsid w:val="00317377"/>
    <w:rsid w:val="00323CC7"/>
    <w:rsid w:val="00324516"/>
    <w:rsid w:val="003338C0"/>
    <w:rsid w:val="00346AE9"/>
    <w:rsid w:val="00346C9E"/>
    <w:rsid w:val="0035322E"/>
    <w:rsid w:val="00354123"/>
    <w:rsid w:val="0035609A"/>
    <w:rsid w:val="0036167D"/>
    <w:rsid w:val="00363CFC"/>
    <w:rsid w:val="00363DBE"/>
    <w:rsid w:val="003851D4"/>
    <w:rsid w:val="00385211"/>
    <w:rsid w:val="00385F59"/>
    <w:rsid w:val="00391A02"/>
    <w:rsid w:val="00391BAB"/>
    <w:rsid w:val="003924B7"/>
    <w:rsid w:val="00393D19"/>
    <w:rsid w:val="00395CF3"/>
    <w:rsid w:val="003A2201"/>
    <w:rsid w:val="003A535E"/>
    <w:rsid w:val="003A5E1F"/>
    <w:rsid w:val="003B2265"/>
    <w:rsid w:val="003B38F1"/>
    <w:rsid w:val="003B62C5"/>
    <w:rsid w:val="003C23DC"/>
    <w:rsid w:val="003D12D9"/>
    <w:rsid w:val="003D6698"/>
    <w:rsid w:val="003D673D"/>
    <w:rsid w:val="003E11CE"/>
    <w:rsid w:val="003E21FC"/>
    <w:rsid w:val="003E2876"/>
    <w:rsid w:val="003E4277"/>
    <w:rsid w:val="003F1B10"/>
    <w:rsid w:val="003F4C28"/>
    <w:rsid w:val="003F6040"/>
    <w:rsid w:val="003F6319"/>
    <w:rsid w:val="004038B9"/>
    <w:rsid w:val="00412533"/>
    <w:rsid w:val="0041590B"/>
    <w:rsid w:val="00417A8A"/>
    <w:rsid w:val="00420C09"/>
    <w:rsid w:val="004223A4"/>
    <w:rsid w:val="00425D72"/>
    <w:rsid w:val="00431E62"/>
    <w:rsid w:val="00435031"/>
    <w:rsid w:val="00441EE9"/>
    <w:rsid w:val="00444683"/>
    <w:rsid w:val="0044705B"/>
    <w:rsid w:val="00447088"/>
    <w:rsid w:val="00461154"/>
    <w:rsid w:val="0046131A"/>
    <w:rsid w:val="00461657"/>
    <w:rsid w:val="00461E85"/>
    <w:rsid w:val="0047186C"/>
    <w:rsid w:val="0049309C"/>
    <w:rsid w:val="00493960"/>
    <w:rsid w:val="00497AD5"/>
    <w:rsid w:val="00497E35"/>
    <w:rsid w:val="004B14FE"/>
    <w:rsid w:val="004B2EB2"/>
    <w:rsid w:val="004C005F"/>
    <w:rsid w:val="004C264B"/>
    <w:rsid w:val="004C3582"/>
    <w:rsid w:val="004C3C75"/>
    <w:rsid w:val="004C41BC"/>
    <w:rsid w:val="004C634E"/>
    <w:rsid w:val="004C657A"/>
    <w:rsid w:val="004C6D3C"/>
    <w:rsid w:val="004D19DB"/>
    <w:rsid w:val="004D47C4"/>
    <w:rsid w:val="004D7EA3"/>
    <w:rsid w:val="004D7F75"/>
    <w:rsid w:val="004E594F"/>
    <w:rsid w:val="004F242D"/>
    <w:rsid w:val="004F343C"/>
    <w:rsid w:val="004F4488"/>
    <w:rsid w:val="004F4ACC"/>
    <w:rsid w:val="00503179"/>
    <w:rsid w:val="00506D8A"/>
    <w:rsid w:val="00512A3C"/>
    <w:rsid w:val="00512E8A"/>
    <w:rsid w:val="00516E64"/>
    <w:rsid w:val="00517A72"/>
    <w:rsid w:val="00520B75"/>
    <w:rsid w:val="00523EA0"/>
    <w:rsid w:val="005304FB"/>
    <w:rsid w:val="0053300D"/>
    <w:rsid w:val="00541952"/>
    <w:rsid w:val="00545EF2"/>
    <w:rsid w:val="00551C21"/>
    <w:rsid w:val="005520C1"/>
    <w:rsid w:val="00552921"/>
    <w:rsid w:val="0056045C"/>
    <w:rsid w:val="00572E3F"/>
    <w:rsid w:val="00580489"/>
    <w:rsid w:val="00586ABF"/>
    <w:rsid w:val="005875D6"/>
    <w:rsid w:val="00595984"/>
    <w:rsid w:val="005A3228"/>
    <w:rsid w:val="005A3ACE"/>
    <w:rsid w:val="005C4160"/>
    <w:rsid w:val="005C49DC"/>
    <w:rsid w:val="005C61BF"/>
    <w:rsid w:val="005D0A16"/>
    <w:rsid w:val="005D35B5"/>
    <w:rsid w:val="005D5FA1"/>
    <w:rsid w:val="005D765C"/>
    <w:rsid w:val="005D79A3"/>
    <w:rsid w:val="005D7ACC"/>
    <w:rsid w:val="005E0529"/>
    <w:rsid w:val="005F583A"/>
    <w:rsid w:val="00600FC5"/>
    <w:rsid w:val="00602F6C"/>
    <w:rsid w:val="00604F64"/>
    <w:rsid w:val="006065A4"/>
    <w:rsid w:val="00610B14"/>
    <w:rsid w:val="006120F2"/>
    <w:rsid w:val="00613911"/>
    <w:rsid w:val="00622304"/>
    <w:rsid w:val="00622EEB"/>
    <w:rsid w:val="00625A88"/>
    <w:rsid w:val="00626C2E"/>
    <w:rsid w:val="006326AF"/>
    <w:rsid w:val="0064102A"/>
    <w:rsid w:val="0064303B"/>
    <w:rsid w:val="00651B50"/>
    <w:rsid w:val="00654423"/>
    <w:rsid w:val="00655862"/>
    <w:rsid w:val="00657320"/>
    <w:rsid w:val="0066205E"/>
    <w:rsid w:val="00665255"/>
    <w:rsid w:val="00666C3A"/>
    <w:rsid w:val="0066713E"/>
    <w:rsid w:val="00674A80"/>
    <w:rsid w:val="00680C64"/>
    <w:rsid w:val="00686AC5"/>
    <w:rsid w:val="00687FA8"/>
    <w:rsid w:val="00691E6A"/>
    <w:rsid w:val="006A15DC"/>
    <w:rsid w:val="006A22E7"/>
    <w:rsid w:val="006A2482"/>
    <w:rsid w:val="006A3AFF"/>
    <w:rsid w:val="006A4194"/>
    <w:rsid w:val="006A538D"/>
    <w:rsid w:val="006B0EF7"/>
    <w:rsid w:val="006B1AB8"/>
    <w:rsid w:val="006B380F"/>
    <w:rsid w:val="006D5ABF"/>
    <w:rsid w:val="006D63AB"/>
    <w:rsid w:val="006E5B38"/>
    <w:rsid w:val="006F22FE"/>
    <w:rsid w:val="006F3424"/>
    <w:rsid w:val="00702C83"/>
    <w:rsid w:val="00703739"/>
    <w:rsid w:val="007165EC"/>
    <w:rsid w:val="00721110"/>
    <w:rsid w:val="0072451F"/>
    <w:rsid w:val="00724B81"/>
    <w:rsid w:val="00730D8F"/>
    <w:rsid w:val="00743930"/>
    <w:rsid w:val="007455C1"/>
    <w:rsid w:val="007534AE"/>
    <w:rsid w:val="00753654"/>
    <w:rsid w:val="00756882"/>
    <w:rsid w:val="007622C1"/>
    <w:rsid w:val="007654DA"/>
    <w:rsid w:val="00771A3E"/>
    <w:rsid w:val="0077352F"/>
    <w:rsid w:val="00775C40"/>
    <w:rsid w:val="007840B9"/>
    <w:rsid w:val="00787CD3"/>
    <w:rsid w:val="00790888"/>
    <w:rsid w:val="007A1701"/>
    <w:rsid w:val="007A1858"/>
    <w:rsid w:val="007A2013"/>
    <w:rsid w:val="007A63D1"/>
    <w:rsid w:val="007A7B32"/>
    <w:rsid w:val="007C0CAA"/>
    <w:rsid w:val="007C13F4"/>
    <w:rsid w:val="007C30BF"/>
    <w:rsid w:val="007C34B0"/>
    <w:rsid w:val="007C4D69"/>
    <w:rsid w:val="007C5242"/>
    <w:rsid w:val="007D10A8"/>
    <w:rsid w:val="007D1BE9"/>
    <w:rsid w:val="007D490E"/>
    <w:rsid w:val="007D60B5"/>
    <w:rsid w:val="007D6958"/>
    <w:rsid w:val="007E48CE"/>
    <w:rsid w:val="007E4FC9"/>
    <w:rsid w:val="00803FF0"/>
    <w:rsid w:val="00805262"/>
    <w:rsid w:val="008105D1"/>
    <w:rsid w:val="008163D6"/>
    <w:rsid w:val="00817997"/>
    <w:rsid w:val="0082487F"/>
    <w:rsid w:val="0082768F"/>
    <w:rsid w:val="00827CF2"/>
    <w:rsid w:val="00830005"/>
    <w:rsid w:val="0083306D"/>
    <w:rsid w:val="00833211"/>
    <w:rsid w:val="00834DEA"/>
    <w:rsid w:val="00836AB4"/>
    <w:rsid w:val="0084165B"/>
    <w:rsid w:val="008426E4"/>
    <w:rsid w:val="00843D29"/>
    <w:rsid w:val="008466C9"/>
    <w:rsid w:val="00851E9D"/>
    <w:rsid w:val="008552B7"/>
    <w:rsid w:val="008579B3"/>
    <w:rsid w:val="008608FD"/>
    <w:rsid w:val="008705AF"/>
    <w:rsid w:val="00875D40"/>
    <w:rsid w:val="0087772F"/>
    <w:rsid w:val="00877EF6"/>
    <w:rsid w:val="008805F6"/>
    <w:rsid w:val="00883494"/>
    <w:rsid w:val="00893CDA"/>
    <w:rsid w:val="0089695E"/>
    <w:rsid w:val="008A6C49"/>
    <w:rsid w:val="008A73A2"/>
    <w:rsid w:val="008A7BCD"/>
    <w:rsid w:val="008B17E6"/>
    <w:rsid w:val="008B6B6D"/>
    <w:rsid w:val="008C7C62"/>
    <w:rsid w:val="008D2AAC"/>
    <w:rsid w:val="008D358E"/>
    <w:rsid w:val="008D4F52"/>
    <w:rsid w:val="008E0428"/>
    <w:rsid w:val="008E0B8C"/>
    <w:rsid w:val="008E467A"/>
    <w:rsid w:val="008E7328"/>
    <w:rsid w:val="008E7DBB"/>
    <w:rsid w:val="008E7EC9"/>
    <w:rsid w:val="008F27BC"/>
    <w:rsid w:val="008F29E1"/>
    <w:rsid w:val="008F481C"/>
    <w:rsid w:val="00905E80"/>
    <w:rsid w:val="009146FB"/>
    <w:rsid w:val="00917F3F"/>
    <w:rsid w:val="009203E1"/>
    <w:rsid w:val="009244FA"/>
    <w:rsid w:val="00924ED7"/>
    <w:rsid w:val="009262D9"/>
    <w:rsid w:val="009326C9"/>
    <w:rsid w:val="00933500"/>
    <w:rsid w:val="009342A0"/>
    <w:rsid w:val="009346FD"/>
    <w:rsid w:val="00944118"/>
    <w:rsid w:val="00944F72"/>
    <w:rsid w:val="009460A3"/>
    <w:rsid w:val="009516B7"/>
    <w:rsid w:val="00951CF5"/>
    <w:rsid w:val="009525EA"/>
    <w:rsid w:val="009526B5"/>
    <w:rsid w:val="00955689"/>
    <w:rsid w:val="0096269C"/>
    <w:rsid w:val="00963F36"/>
    <w:rsid w:val="0097068F"/>
    <w:rsid w:val="009727ED"/>
    <w:rsid w:val="009810B5"/>
    <w:rsid w:val="009917F2"/>
    <w:rsid w:val="00995D0F"/>
    <w:rsid w:val="009C3CB5"/>
    <w:rsid w:val="009C776F"/>
    <w:rsid w:val="009D3481"/>
    <w:rsid w:val="009D7F45"/>
    <w:rsid w:val="009E0866"/>
    <w:rsid w:val="009E2EFC"/>
    <w:rsid w:val="009F00A8"/>
    <w:rsid w:val="009F7045"/>
    <w:rsid w:val="00A052F4"/>
    <w:rsid w:val="00A07523"/>
    <w:rsid w:val="00A10B07"/>
    <w:rsid w:val="00A11321"/>
    <w:rsid w:val="00A21D3A"/>
    <w:rsid w:val="00A23215"/>
    <w:rsid w:val="00A24002"/>
    <w:rsid w:val="00A301E5"/>
    <w:rsid w:val="00A32E9A"/>
    <w:rsid w:val="00A34AFD"/>
    <w:rsid w:val="00A3550F"/>
    <w:rsid w:val="00A3791B"/>
    <w:rsid w:val="00A400C6"/>
    <w:rsid w:val="00A435C6"/>
    <w:rsid w:val="00A44A14"/>
    <w:rsid w:val="00A52DDE"/>
    <w:rsid w:val="00A5338B"/>
    <w:rsid w:val="00A53EC9"/>
    <w:rsid w:val="00A554AB"/>
    <w:rsid w:val="00A62400"/>
    <w:rsid w:val="00A6259E"/>
    <w:rsid w:val="00A63A26"/>
    <w:rsid w:val="00A80910"/>
    <w:rsid w:val="00A8153E"/>
    <w:rsid w:val="00A82FE6"/>
    <w:rsid w:val="00A8334C"/>
    <w:rsid w:val="00A838BE"/>
    <w:rsid w:val="00A87633"/>
    <w:rsid w:val="00A9028D"/>
    <w:rsid w:val="00A91EB5"/>
    <w:rsid w:val="00A935BE"/>
    <w:rsid w:val="00A96969"/>
    <w:rsid w:val="00AA00BB"/>
    <w:rsid w:val="00AA0F6C"/>
    <w:rsid w:val="00AA2799"/>
    <w:rsid w:val="00AA41C4"/>
    <w:rsid w:val="00AB1997"/>
    <w:rsid w:val="00AB223C"/>
    <w:rsid w:val="00AB7F73"/>
    <w:rsid w:val="00AC6D6F"/>
    <w:rsid w:val="00AD5F18"/>
    <w:rsid w:val="00AE404A"/>
    <w:rsid w:val="00AE7389"/>
    <w:rsid w:val="00AF61CF"/>
    <w:rsid w:val="00AF7D3B"/>
    <w:rsid w:val="00B0063D"/>
    <w:rsid w:val="00B01C3A"/>
    <w:rsid w:val="00B04196"/>
    <w:rsid w:val="00B04CA4"/>
    <w:rsid w:val="00B129E0"/>
    <w:rsid w:val="00B20A7C"/>
    <w:rsid w:val="00B21554"/>
    <w:rsid w:val="00B2419F"/>
    <w:rsid w:val="00B326ED"/>
    <w:rsid w:val="00B33D95"/>
    <w:rsid w:val="00B35FBD"/>
    <w:rsid w:val="00B37690"/>
    <w:rsid w:val="00B42AC8"/>
    <w:rsid w:val="00B4468E"/>
    <w:rsid w:val="00B46F17"/>
    <w:rsid w:val="00B514EE"/>
    <w:rsid w:val="00B60251"/>
    <w:rsid w:val="00B62B5D"/>
    <w:rsid w:val="00B6519A"/>
    <w:rsid w:val="00B67D42"/>
    <w:rsid w:val="00B731A4"/>
    <w:rsid w:val="00B81C85"/>
    <w:rsid w:val="00B83CB9"/>
    <w:rsid w:val="00B8584D"/>
    <w:rsid w:val="00B91AEC"/>
    <w:rsid w:val="00B965BC"/>
    <w:rsid w:val="00B96A82"/>
    <w:rsid w:val="00B96F85"/>
    <w:rsid w:val="00BB2B2D"/>
    <w:rsid w:val="00BB337A"/>
    <w:rsid w:val="00BB60C3"/>
    <w:rsid w:val="00BC2B9C"/>
    <w:rsid w:val="00BC350B"/>
    <w:rsid w:val="00BC71D7"/>
    <w:rsid w:val="00BC7501"/>
    <w:rsid w:val="00BE0E32"/>
    <w:rsid w:val="00BE34CA"/>
    <w:rsid w:val="00BE4745"/>
    <w:rsid w:val="00BF1F72"/>
    <w:rsid w:val="00BF2E43"/>
    <w:rsid w:val="00BF35B1"/>
    <w:rsid w:val="00BF3B31"/>
    <w:rsid w:val="00BF6120"/>
    <w:rsid w:val="00C000BB"/>
    <w:rsid w:val="00C114E3"/>
    <w:rsid w:val="00C11534"/>
    <w:rsid w:val="00C15BBC"/>
    <w:rsid w:val="00C15E50"/>
    <w:rsid w:val="00C24D69"/>
    <w:rsid w:val="00C2539F"/>
    <w:rsid w:val="00C25579"/>
    <w:rsid w:val="00C25848"/>
    <w:rsid w:val="00C30D24"/>
    <w:rsid w:val="00C36CBD"/>
    <w:rsid w:val="00C37337"/>
    <w:rsid w:val="00C46D55"/>
    <w:rsid w:val="00C5151D"/>
    <w:rsid w:val="00C52B84"/>
    <w:rsid w:val="00C53777"/>
    <w:rsid w:val="00C576E8"/>
    <w:rsid w:val="00C609AF"/>
    <w:rsid w:val="00C65373"/>
    <w:rsid w:val="00C65907"/>
    <w:rsid w:val="00C66FCD"/>
    <w:rsid w:val="00C70B5B"/>
    <w:rsid w:val="00C74063"/>
    <w:rsid w:val="00C75D1B"/>
    <w:rsid w:val="00C85811"/>
    <w:rsid w:val="00C8592E"/>
    <w:rsid w:val="00C87F40"/>
    <w:rsid w:val="00C925CB"/>
    <w:rsid w:val="00C97857"/>
    <w:rsid w:val="00CA0FD9"/>
    <w:rsid w:val="00CA340E"/>
    <w:rsid w:val="00CA46B8"/>
    <w:rsid w:val="00CA510B"/>
    <w:rsid w:val="00CB2937"/>
    <w:rsid w:val="00CB521E"/>
    <w:rsid w:val="00CC1F81"/>
    <w:rsid w:val="00CD143F"/>
    <w:rsid w:val="00CD4AA0"/>
    <w:rsid w:val="00CD4FEA"/>
    <w:rsid w:val="00CD5866"/>
    <w:rsid w:val="00CE422F"/>
    <w:rsid w:val="00CF43C1"/>
    <w:rsid w:val="00CF4542"/>
    <w:rsid w:val="00D01976"/>
    <w:rsid w:val="00D024B4"/>
    <w:rsid w:val="00D04B6B"/>
    <w:rsid w:val="00D107C8"/>
    <w:rsid w:val="00D14700"/>
    <w:rsid w:val="00D156BA"/>
    <w:rsid w:val="00D16CEA"/>
    <w:rsid w:val="00D17535"/>
    <w:rsid w:val="00D17896"/>
    <w:rsid w:val="00D17A77"/>
    <w:rsid w:val="00D2032D"/>
    <w:rsid w:val="00D20F19"/>
    <w:rsid w:val="00D2120A"/>
    <w:rsid w:val="00D212F5"/>
    <w:rsid w:val="00D25E49"/>
    <w:rsid w:val="00D27FF9"/>
    <w:rsid w:val="00D31016"/>
    <w:rsid w:val="00D32DE4"/>
    <w:rsid w:val="00D42836"/>
    <w:rsid w:val="00D42DDC"/>
    <w:rsid w:val="00D437D2"/>
    <w:rsid w:val="00D47586"/>
    <w:rsid w:val="00D54EF6"/>
    <w:rsid w:val="00D6388C"/>
    <w:rsid w:val="00D713D6"/>
    <w:rsid w:val="00D71EBC"/>
    <w:rsid w:val="00D76221"/>
    <w:rsid w:val="00D804E3"/>
    <w:rsid w:val="00D92E59"/>
    <w:rsid w:val="00D9369C"/>
    <w:rsid w:val="00D95AFD"/>
    <w:rsid w:val="00D95F0B"/>
    <w:rsid w:val="00D97846"/>
    <w:rsid w:val="00DA7A7D"/>
    <w:rsid w:val="00DB1303"/>
    <w:rsid w:val="00DB3E01"/>
    <w:rsid w:val="00DB6725"/>
    <w:rsid w:val="00DC5AA2"/>
    <w:rsid w:val="00DD1E1F"/>
    <w:rsid w:val="00DD4D5B"/>
    <w:rsid w:val="00DE131B"/>
    <w:rsid w:val="00DF0CD7"/>
    <w:rsid w:val="00DF1202"/>
    <w:rsid w:val="00DF2DA8"/>
    <w:rsid w:val="00DF5916"/>
    <w:rsid w:val="00DF7E44"/>
    <w:rsid w:val="00E01244"/>
    <w:rsid w:val="00E028DC"/>
    <w:rsid w:val="00E06233"/>
    <w:rsid w:val="00E06DE3"/>
    <w:rsid w:val="00E1127C"/>
    <w:rsid w:val="00E11B66"/>
    <w:rsid w:val="00E24FB0"/>
    <w:rsid w:val="00E261B6"/>
    <w:rsid w:val="00E31351"/>
    <w:rsid w:val="00E33238"/>
    <w:rsid w:val="00E33B5B"/>
    <w:rsid w:val="00E341D9"/>
    <w:rsid w:val="00E34407"/>
    <w:rsid w:val="00E37A4B"/>
    <w:rsid w:val="00E41C06"/>
    <w:rsid w:val="00E430AE"/>
    <w:rsid w:val="00E430D3"/>
    <w:rsid w:val="00E431AA"/>
    <w:rsid w:val="00E44DC3"/>
    <w:rsid w:val="00E615EB"/>
    <w:rsid w:val="00E71ED7"/>
    <w:rsid w:val="00E74996"/>
    <w:rsid w:val="00E828DC"/>
    <w:rsid w:val="00E9042C"/>
    <w:rsid w:val="00E90656"/>
    <w:rsid w:val="00E91B6A"/>
    <w:rsid w:val="00E95C58"/>
    <w:rsid w:val="00E975FE"/>
    <w:rsid w:val="00EA376F"/>
    <w:rsid w:val="00EB1E0F"/>
    <w:rsid w:val="00EB3C75"/>
    <w:rsid w:val="00EB5A8E"/>
    <w:rsid w:val="00EC0416"/>
    <w:rsid w:val="00EC0DD2"/>
    <w:rsid w:val="00EC1FB8"/>
    <w:rsid w:val="00EC3759"/>
    <w:rsid w:val="00EC6F09"/>
    <w:rsid w:val="00ED0CA6"/>
    <w:rsid w:val="00EF673C"/>
    <w:rsid w:val="00EF7C53"/>
    <w:rsid w:val="00EF7F4F"/>
    <w:rsid w:val="00F022BE"/>
    <w:rsid w:val="00F05C43"/>
    <w:rsid w:val="00F10EAB"/>
    <w:rsid w:val="00F11A8D"/>
    <w:rsid w:val="00F12D0F"/>
    <w:rsid w:val="00F146F2"/>
    <w:rsid w:val="00F25C45"/>
    <w:rsid w:val="00F3480C"/>
    <w:rsid w:val="00F41640"/>
    <w:rsid w:val="00F43046"/>
    <w:rsid w:val="00F4517C"/>
    <w:rsid w:val="00F47EDD"/>
    <w:rsid w:val="00F54650"/>
    <w:rsid w:val="00F6023E"/>
    <w:rsid w:val="00F72D41"/>
    <w:rsid w:val="00F75B24"/>
    <w:rsid w:val="00F82826"/>
    <w:rsid w:val="00F84DAD"/>
    <w:rsid w:val="00F85517"/>
    <w:rsid w:val="00F95963"/>
    <w:rsid w:val="00F96EBF"/>
    <w:rsid w:val="00FA6083"/>
    <w:rsid w:val="00FB4892"/>
    <w:rsid w:val="00FB6EEC"/>
    <w:rsid w:val="00FC140A"/>
    <w:rsid w:val="00FC3CD4"/>
    <w:rsid w:val="00FC7B51"/>
    <w:rsid w:val="00FD41B5"/>
    <w:rsid w:val="00FE1A31"/>
    <w:rsid w:val="00FE549D"/>
    <w:rsid w:val="00FF5D78"/>
    <w:rsid w:val="00FF6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oNotEmbedSmartTags/>
  <w:decimalSymbol w:val=","/>
  <w:listSeparator w:val=";"/>
  <w14:docId w14:val="7F9690D3"/>
  <w15:docId w15:val="{5F5CF4B1-BEA0-44FE-AA8D-D8DB1796E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39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9203E1"/>
    <w:pPr>
      <w:suppressAutoHyphens/>
      <w:spacing w:before="120" w:after="120" w:line="240" w:lineRule="atLeast"/>
      <w:jc w:val="both"/>
    </w:pPr>
    <w:rPr>
      <w:rFonts w:ascii="Calibri" w:hAnsi="Calibri" w:cs="Calibri"/>
      <w:sz w:val="24"/>
      <w:szCs w:val="24"/>
      <w:lang w:eastAsia="ja-JP"/>
    </w:rPr>
  </w:style>
  <w:style w:type="paragraph" w:styleId="Titolo1">
    <w:name w:val="heading 1"/>
    <w:basedOn w:val="Normale"/>
    <w:next w:val="Normale"/>
    <w:uiPriority w:val="9"/>
    <w:qFormat/>
    <w:rsid w:val="00604F64"/>
    <w:pPr>
      <w:widowControl w:val="0"/>
      <w:numPr>
        <w:numId w:val="1"/>
      </w:numPr>
      <w:spacing w:before="720"/>
      <w:outlineLvl w:val="0"/>
    </w:pPr>
    <w:rPr>
      <w:rFonts w:eastAsia="MS Gothic"/>
      <w:b/>
      <w:bCs/>
      <w:color w:val="2F5496"/>
      <w:sz w:val="32"/>
      <w:szCs w:val="32"/>
      <w:lang w:val="x-none"/>
    </w:rPr>
  </w:style>
  <w:style w:type="paragraph" w:styleId="Titolo2">
    <w:name w:val="heading 2"/>
    <w:basedOn w:val="Normale"/>
    <w:next w:val="Normale"/>
    <w:uiPriority w:val="99"/>
    <w:qFormat/>
    <w:rsid w:val="00604F64"/>
    <w:pPr>
      <w:widowControl w:val="0"/>
      <w:numPr>
        <w:ilvl w:val="1"/>
        <w:numId w:val="1"/>
      </w:numPr>
      <w:spacing w:before="480" w:after="240"/>
      <w:outlineLvl w:val="1"/>
    </w:pPr>
    <w:rPr>
      <w:rFonts w:eastAsia="MS Gothic"/>
      <w:b/>
      <w:bCs/>
      <w:color w:val="2F5496"/>
      <w:sz w:val="26"/>
      <w:szCs w:val="26"/>
      <w:lang w:val="x-none"/>
    </w:rPr>
  </w:style>
  <w:style w:type="paragraph" w:styleId="Titolo3">
    <w:name w:val="heading 3"/>
    <w:basedOn w:val="Normale"/>
    <w:next w:val="Normale"/>
    <w:uiPriority w:val="99"/>
    <w:qFormat/>
    <w:rsid w:val="0053300D"/>
    <w:pPr>
      <w:keepNext/>
      <w:keepLines/>
      <w:numPr>
        <w:ilvl w:val="2"/>
        <w:numId w:val="1"/>
      </w:numPr>
      <w:spacing w:before="200"/>
      <w:outlineLvl w:val="2"/>
    </w:pPr>
    <w:rPr>
      <w:rFonts w:eastAsia="MS Gothic"/>
      <w:b/>
      <w:bCs/>
      <w:color w:val="2F5496" w:themeColor="accent1" w:themeShade="BF"/>
      <w:szCs w:val="20"/>
      <w:lang w:val="x-none"/>
    </w:rPr>
  </w:style>
  <w:style w:type="paragraph" w:styleId="Titolo4">
    <w:name w:val="heading 4"/>
    <w:basedOn w:val="Titolo1"/>
    <w:link w:val="Titolo4Carattere"/>
    <w:uiPriority w:val="9"/>
    <w:qFormat/>
    <w:rsid w:val="007622C1"/>
    <w:pPr>
      <w:keepNext/>
      <w:keepLines/>
      <w:widowControl/>
      <w:numPr>
        <w:numId w:val="0"/>
      </w:numPr>
      <w:tabs>
        <w:tab w:val="left" w:pos="567"/>
        <w:tab w:val="left" w:pos="709"/>
      </w:tabs>
      <w:spacing w:before="200" w:after="240" w:line="240" w:lineRule="auto"/>
      <w:ind w:left="567" w:hanging="567"/>
      <w:outlineLvl w:val="3"/>
    </w:pPr>
    <w:rPr>
      <w:rFonts w:eastAsia="font261" w:cs="font261"/>
      <w:b w:val="0"/>
      <w:bCs w:val="0"/>
      <w:i/>
      <w:iCs/>
      <w:color w:val="44546A"/>
      <w:sz w:val="28"/>
      <w:szCs w:val="22"/>
      <w:lang w:val="it-IT" w:eastAsia="en-US"/>
    </w:rPr>
  </w:style>
  <w:style w:type="paragraph" w:styleId="Titolo5">
    <w:name w:val="heading 5"/>
    <w:basedOn w:val="Normale"/>
    <w:link w:val="Titolo5Carattere"/>
    <w:uiPriority w:val="9"/>
    <w:qFormat/>
    <w:rsid w:val="007622C1"/>
    <w:pPr>
      <w:keepNext/>
      <w:keepLines/>
      <w:spacing w:before="40" w:after="0" w:line="252" w:lineRule="auto"/>
      <w:outlineLvl w:val="4"/>
    </w:pPr>
    <w:rPr>
      <w:rFonts w:eastAsia="font261" w:cs="font261"/>
      <w:color w:val="1F3864"/>
      <w:szCs w:val="22"/>
      <w:lang w:eastAsia="en-US"/>
    </w:rPr>
  </w:style>
  <w:style w:type="paragraph" w:styleId="Titolo6">
    <w:name w:val="heading 6"/>
    <w:basedOn w:val="Normale"/>
    <w:link w:val="Titolo6Carattere"/>
    <w:qFormat/>
    <w:rsid w:val="007622C1"/>
    <w:pPr>
      <w:keepNext/>
      <w:keepLines/>
      <w:spacing w:before="40" w:after="0" w:line="252" w:lineRule="auto"/>
      <w:outlineLvl w:val="5"/>
    </w:pPr>
    <w:rPr>
      <w:rFonts w:ascii="Calibri Light" w:eastAsia="font261" w:hAnsi="Calibri Light" w:cs="font261"/>
      <w:color w:val="1F4D78"/>
      <w:szCs w:val="22"/>
      <w:lang w:eastAsia="en-US"/>
    </w:rPr>
  </w:style>
  <w:style w:type="paragraph" w:styleId="Titolo7">
    <w:name w:val="heading 7"/>
    <w:basedOn w:val="Normale"/>
    <w:link w:val="Titolo7Carattere"/>
    <w:uiPriority w:val="9"/>
    <w:qFormat/>
    <w:rsid w:val="007622C1"/>
    <w:pPr>
      <w:keepNext/>
      <w:keepLines/>
      <w:spacing w:before="40" w:after="0" w:line="252" w:lineRule="auto"/>
      <w:outlineLvl w:val="6"/>
    </w:pPr>
    <w:rPr>
      <w:rFonts w:ascii="Calibri Light" w:eastAsia="font261" w:hAnsi="Calibri Light" w:cs="font261"/>
      <w:i/>
      <w:iCs/>
      <w:color w:val="1F4D78"/>
      <w:szCs w:val="22"/>
      <w:lang w:eastAsia="en-US"/>
    </w:rPr>
  </w:style>
  <w:style w:type="paragraph" w:styleId="Titolo8">
    <w:name w:val="heading 8"/>
    <w:basedOn w:val="Normale"/>
    <w:link w:val="Titolo8Carattere"/>
    <w:uiPriority w:val="9"/>
    <w:qFormat/>
    <w:rsid w:val="007622C1"/>
    <w:pPr>
      <w:keepNext/>
      <w:keepLines/>
      <w:spacing w:before="40" w:after="0" w:line="252" w:lineRule="auto"/>
      <w:outlineLvl w:val="7"/>
    </w:pPr>
    <w:rPr>
      <w:rFonts w:ascii="Calibri Light" w:eastAsia="font261" w:hAnsi="Calibri Light" w:cs="font261"/>
      <w:color w:val="272727"/>
      <w:sz w:val="21"/>
      <w:szCs w:val="21"/>
      <w:lang w:eastAsia="en-US"/>
    </w:rPr>
  </w:style>
  <w:style w:type="paragraph" w:styleId="Titolo9">
    <w:name w:val="heading 9"/>
    <w:basedOn w:val="Normale"/>
    <w:link w:val="Titolo9Carattere"/>
    <w:uiPriority w:val="9"/>
    <w:qFormat/>
    <w:rsid w:val="007622C1"/>
    <w:pPr>
      <w:keepNext/>
      <w:keepLines/>
      <w:spacing w:before="40" w:after="0" w:line="252" w:lineRule="auto"/>
      <w:outlineLvl w:val="8"/>
    </w:pPr>
    <w:rPr>
      <w:rFonts w:ascii="Calibri Light" w:eastAsia="font261" w:hAnsi="Calibri Light" w:cs="font261"/>
      <w:i/>
      <w:iCs/>
      <w:color w:val="272727"/>
      <w:sz w:val="21"/>
      <w:szCs w:val="21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link w:val="Titolo4"/>
    <w:uiPriority w:val="9"/>
    <w:qFormat/>
    <w:rsid w:val="007622C1"/>
    <w:rPr>
      <w:rFonts w:ascii="Calibri" w:eastAsia="font261" w:hAnsi="Calibri" w:cs="font261"/>
      <w:i/>
      <w:iCs/>
      <w:color w:val="44546A"/>
      <w:sz w:val="28"/>
      <w:szCs w:val="22"/>
      <w:lang w:eastAsia="en-US"/>
    </w:rPr>
  </w:style>
  <w:style w:type="character" w:customStyle="1" w:styleId="Titolo5Carattere">
    <w:name w:val="Titolo 5 Carattere"/>
    <w:link w:val="Titolo5"/>
    <w:uiPriority w:val="9"/>
    <w:qFormat/>
    <w:rsid w:val="007622C1"/>
    <w:rPr>
      <w:rFonts w:ascii="Calibri" w:eastAsia="font261" w:hAnsi="Calibri" w:cs="font261"/>
      <w:color w:val="1F3864"/>
      <w:sz w:val="24"/>
      <w:szCs w:val="22"/>
      <w:lang w:eastAsia="en-US"/>
    </w:rPr>
  </w:style>
  <w:style w:type="character" w:customStyle="1" w:styleId="Titolo6Carattere">
    <w:name w:val="Titolo 6 Carattere"/>
    <w:link w:val="Titolo6"/>
    <w:qFormat/>
    <w:rsid w:val="007622C1"/>
    <w:rPr>
      <w:rFonts w:ascii="Calibri Light" w:eastAsia="font261" w:hAnsi="Calibri Light" w:cs="font261"/>
      <w:color w:val="1F4D78"/>
      <w:sz w:val="24"/>
      <w:szCs w:val="22"/>
      <w:lang w:eastAsia="en-US"/>
    </w:rPr>
  </w:style>
  <w:style w:type="character" w:customStyle="1" w:styleId="Titolo7Carattere">
    <w:name w:val="Titolo 7 Carattere"/>
    <w:link w:val="Titolo7"/>
    <w:uiPriority w:val="9"/>
    <w:qFormat/>
    <w:rsid w:val="007622C1"/>
    <w:rPr>
      <w:rFonts w:ascii="Calibri Light" w:eastAsia="font261" w:hAnsi="Calibri Light" w:cs="font261"/>
      <w:i/>
      <w:iCs/>
      <w:color w:val="1F4D78"/>
      <w:sz w:val="24"/>
      <w:szCs w:val="22"/>
      <w:lang w:eastAsia="en-US"/>
    </w:rPr>
  </w:style>
  <w:style w:type="character" w:customStyle="1" w:styleId="Titolo8Carattere">
    <w:name w:val="Titolo 8 Carattere"/>
    <w:link w:val="Titolo8"/>
    <w:uiPriority w:val="9"/>
    <w:qFormat/>
    <w:rsid w:val="007622C1"/>
    <w:rPr>
      <w:rFonts w:ascii="Calibri Light" w:eastAsia="font261" w:hAnsi="Calibri Light" w:cs="font261"/>
      <w:color w:val="272727"/>
      <w:sz w:val="21"/>
      <w:szCs w:val="21"/>
      <w:lang w:eastAsia="en-US"/>
    </w:rPr>
  </w:style>
  <w:style w:type="character" w:customStyle="1" w:styleId="Titolo9Carattere">
    <w:name w:val="Titolo 9 Carattere"/>
    <w:link w:val="Titolo9"/>
    <w:uiPriority w:val="9"/>
    <w:qFormat/>
    <w:rsid w:val="007622C1"/>
    <w:rPr>
      <w:rFonts w:ascii="Calibri Light" w:eastAsia="font261" w:hAnsi="Calibri Light" w:cs="font261"/>
      <w:i/>
      <w:iCs/>
      <w:color w:val="272727"/>
      <w:sz w:val="21"/>
      <w:szCs w:val="21"/>
      <w:lang w:eastAsia="en-US"/>
    </w:rPr>
  </w:style>
  <w:style w:type="character" w:customStyle="1" w:styleId="WW8Num1z0">
    <w:name w:val="WW8Num1z0"/>
    <w:rPr>
      <w:rFonts w:eastAsia="MS Mincho" w:cs="Calibri"/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eastAsia="MS Mincho"/>
      <w:sz w:val="22"/>
      <w:szCs w:val="22"/>
      <w:lang w:val="it-I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eastAsia="Cambria" w:hAnsi="Times New Roman" w:cs="Times New Roman" w:hint="default"/>
      <w:sz w:val="22"/>
      <w:szCs w:val="22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szCs w:val="18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sz w:val="22"/>
      <w:szCs w:val="22"/>
      <w:highlight w:val="yellow"/>
      <w:lang w:val="it-I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eastAsia="MS Mincho" w:cs="Calibri" w:hint="default"/>
      <w:sz w:val="22"/>
      <w:szCs w:val="22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  <w:rPr>
      <w:rFonts w:hint="default"/>
      <w:sz w:val="22"/>
      <w:szCs w:val="2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hAnsi="Symbol" w:cs="Symbol" w:hint="default"/>
      <w:sz w:val="22"/>
      <w:szCs w:val="22"/>
      <w:lang w:val="it-I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eastAsia="MS Mincho" w:hint="default"/>
      <w:sz w:val="22"/>
      <w:szCs w:val="22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hint="default"/>
      <w:sz w:val="22"/>
      <w:szCs w:val="22"/>
      <w:highlight w:val="cyan"/>
      <w:lang w:val="it-IT"/>
    </w:rPr>
  </w:style>
  <w:style w:type="character" w:customStyle="1" w:styleId="WW8Num12z1">
    <w:name w:val="WW8Num12z1"/>
  </w:style>
  <w:style w:type="character" w:customStyle="1" w:styleId="WW8Num12z2">
    <w:name w:val="WW8Num12z2"/>
    <w:rPr>
      <w:sz w:val="22"/>
      <w:szCs w:val="22"/>
    </w:rPr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sz w:val="22"/>
      <w:szCs w:val="22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eastAsia="MS Mincho" w:hint="default"/>
      <w:sz w:val="22"/>
      <w:szCs w:val="22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  <w:sz w:val="22"/>
      <w:szCs w:val="22"/>
    </w:rPr>
  </w:style>
  <w:style w:type="character" w:customStyle="1" w:styleId="WW8Num15z1">
    <w:name w:val="WW8Num15z1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eastAsia="MS Mincho" w:hint="default"/>
      <w:sz w:val="22"/>
      <w:szCs w:val="22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  <w:sz w:val="22"/>
      <w:szCs w:val="22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9z0">
    <w:name w:val="WW8Num19z0"/>
    <w:rPr>
      <w:rFonts w:hint="default"/>
      <w:szCs w:val="18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  <w:sz w:val="22"/>
      <w:szCs w:val="22"/>
      <w:highlight w:val="cyan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  <w:rPr>
      <w:sz w:val="22"/>
      <w:szCs w:val="22"/>
      <w:lang w:val="it-I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eastAsia="MS Mincho" w:cs="Calibri" w:hint="default"/>
      <w:sz w:val="22"/>
      <w:szCs w:val="22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eastAsia="MS Mincho"/>
      <w:sz w:val="22"/>
      <w:szCs w:val="22"/>
      <w:lang w:val="it-I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eastAsia="MS Mincho" w:hint="default"/>
      <w:sz w:val="22"/>
      <w:szCs w:val="22"/>
      <w:lang w:val="it-I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sz w:val="22"/>
      <w:szCs w:val="22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eastAsia="MS Mincho" w:cs="Calibri"/>
      <w:sz w:val="22"/>
      <w:szCs w:val="22"/>
      <w:lang w:val="it-I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eastAsia="MS Mincho"/>
      <w:sz w:val="22"/>
      <w:szCs w:val="22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eastAsia="MS Mincho" w:cs="Calibri"/>
      <w:sz w:val="22"/>
      <w:szCs w:val="22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eastAsia="MS Mincho" w:hint="default"/>
      <w:sz w:val="22"/>
      <w:szCs w:val="22"/>
      <w:highlight w:val="yellow"/>
      <w:lang w:val="it-I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Times New Roman" w:eastAsia="Cambria" w:hAnsi="Times New Roman" w:cs="Times New Roman" w:hint="default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eastAsia="MS Mincho" w:cs="Calibri" w:hint="default"/>
      <w:sz w:val="22"/>
      <w:szCs w:val="22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sz w:val="22"/>
      <w:highlight w:val="yellow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eastAsia="MS Mincho"/>
      <w:sz w:val="22"/>
      <w:szCs w:val="22"/>
      <w:lang w:val="it-I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hint="default"/>
      <w:sz w:val="22"/>
      <w:szCs w:val="22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ascii="Calibri" w:eastAsia="MS Mincho" w:hAnsi="Calibri" w:cs="Calibri" w:hint="default"/>
      <w:sz w:val="22"/>
      <w:szCs w:val="22"/>
      <w:highlight w:val="yellow"/>
      <w:lang w:val="it-IT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sz w:val="22"/>
      <w:szCs w:val="22"/>
      <w:lang w:val="it-IT"/>
    </w:rPr>
  </w:style>
  <w:style w:type="character" w:customStyle="1" w:styleId="WW8Num37z1">
    <w:name w:val="WW8Num37z1"/>
  </w:style>
  <w:style w:type="character" w:customStyle="1" w:styleId="WW8Num37z2">
    <w:name w:val="WW8Num37z2"/>
    <w:rPr>
      <w:rFonts w:ascii="Calibri" w:eastAsia="Times New Roman" w:hAnsi="Calibri" w:cs="Times New Roman" w:hint="default"/>
    </w:rPr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eastAsia="MS Mincho"/>
      <w:sz w:val="22"/>
      <w:szCs w:val="22"/>
      <w:lang w:val="it-IT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eastAsia="MS Mincho" w:cs="Calibri"/>
      <w:sz w:val="22"/>
      <w:szCs w:val="22"/>
      <w:highlight w:val="yellow"/>
      <w:lang w:val="it-I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hint="default"/>
      <w:sz w:val="22"/>
      <w:szCs w:val="22"/>
      <w:highlight w:val="cyan"/>
      <w:lang w:val="it-IT"/>
    </w:rPr>
  </w:style>
  <w:style w:type="character" w:customStyle="1" w:styleId="WW8Num43z0">
    <w:name w:val="WW8Num43z0"/>
    <w:rPr>
      <w:rFonts w:hint="default"/>
      <w:sz w:val="22"/>
      <w:szCs w:val="22"/>
    </w:rPr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45z0">
    <w:name w:val="WW8Num45z0"/>
    <w:rPr>
      <w:rFonts w:eastAsia="Batang"/>
      <w:sz w:val="22"/>
      <w:szCs w:val="22"/>
      <w:highlight w:val="cyan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Symbol" w:eastAsia="MS Mincho" w:hAnsi="Symbol" w:cs="Symbol" w:hint="default"/>
      <w:color w:val="000000"/>
      <w:sz w:val="22"/>
      <w:szCs w:val="22"/>
      <w:highlight w:val="cyan"/>
    </w:rPr>
  </w:style>
  <w:style w:type="character" w:customStyle="1" w:styleId="WW8Num47z1">
    <w:name w:val="WW8Num47z1"/>
    <w:rPr>
      <w:rFonts w:ascii="Courier New" w:hAnsi="Courier New" w:cs="Courier New" w:hint="default"/>
    </w:rPr>
  </w:style>
  <w:style w:type="character" w:customStyle="1" w:styleId="WW8Num47z2">
    <w:name w:val="WW8Num47z2"/>
    <w:rPr>
      <w:rFonts w:ascii="Wingdings" w:hAnsi="Wingdings" w:cs="Wingdings" w:hint="default"/>
    </w:rPr>
  </w:style>
  <w:style w:type="character" w:customStyle="1" w:styleId="WW8Num48z0">
    <w:name w:val="WW8Num48z0"/>
    <w:rPr>
      <w:rFonts w:eastAsia="MS Mincho"/>
      <w:sz w:val="22"/>
      <w:szCs w:val="22"/>
      <w:lang w:val="it-IT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</w:rPr>
  </w:style>
  <w:style w:type="character" w:customStyle="1" w:styleId="WW8Num49z1">
    <w:name w:val="WW8Num49z1"/>
    <w:rPr>
      <w:rFonts w:ascii="Times New Roman" w:eastAsia="Cambria" w:hAnsi="Times New Roman" w:cs="Times New Roman" w:hint="default"/>
      <w:sz w:val="22"/>
      <w:szCs w:val="22"/>
      <w:lang w:val="it-IT"/>
    </w:rPr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ascii="Symbol" w:hAnsi="Symbol" w:cs="Symbol" w:hint="default"/>
      <w:sz w:val="22"/>
    </w:rPr>
  </w:style>
  <w:style w:type="character" w:customStyle="1" w:styleId="WW8Num50z1">
    <w:name w:val="WW8Num50z1"/>
    <w:rPr>
      <w:rFonts w:ascii="Courier New" w:hAnsi="Courier New" w:cs="Courier New" w:hint="default"/>
    </w:rPr>
  </w:style>
  <w:style w:type="character" w:customStyle="1" w:styleId="WW8Num50z2">
    <w:name w:val="WW8Num50z2"/>
    <w:rPr>
      <w:rFonts w:ascii="Wingdings" w:hAnsi="Wingdings" w:cs="Wingdings" w:hint="default"/>
    </w:rPr>
  </w:style>
  <w:style w:type="character" w:customStyle="1" w:styleId="WW8Num51z0">
    <w:name w:val="WW8Num51z0"/>
    <w:rPr>
      <w:rFonts w:eastAsia="MS Mincho" w:hint="default"/>
      <w:sz w:val="22"/>
      <w:szCs w:val="22"/>
      <w:highlight w:val="yellow"/>
      <w:lang w:val="it-IT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eastAsia="MS Mincho"/>
      <w:sz w:val="22"/>
      <w:szCs w:val="22"/>
      <w:lang w:val="it-IT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eastAsia="MS Mincho" w:cs="Calibri" w:hint="default"/>
      <w:sz w:val="22"/>
      <w:szCs w:val="22"/>
    </w:rPr>
  </w:style>
  <w:style w:type="character" w:customStyle="1" w:styleId="WW8Num53z1">
    <w:name w:val="WW8Num53z1"/>
    <w:rPr>
      <w:rFonts w:ascii="Courier New" w:hAnsi="Courier New" w:cs="Courier New" w:hint="default"/>
    </w:rPr>
  </w:style>
  <w:style w:type="character" w:customStyle="1" w:styleId="WW8Num53z2">
    <w:name w:val="WW8Num53z2"/>
    <w:rPr>
      <w:rFonts w:ascii="Wingdings" w:hAnsi="Wingdings" w:cs="Wingdings" w:hint="default"/>
    </w:rPr>
  </w:style>
  <w:style w:type="character" w:customStyle="1" w:styleId="WW8Num53z3">
    <w:name w:val="WW8Num53z3"/>
    <w:rPr>
      <w:rFonts w:ascii="Symbol" w:hAnsi="Symbol" w:cs="Symbol" w:hint="default"/>
    </w:rPr>
  </w:style>
  <w:style w:type="character" w:customStyle="1" w:styleId="WW8Num54z0">
    <w:name w:val="WW8Num54z0"/>
    <w:rPr>
      <w:rFonts w:eastAsia="MS Mincho"/>
      <w:sz w:val="22"/>
      <w:szCs w:val="22"/>
    </w:rPr>
  </w:style>
  <w:style w:type="character" w:customStyle="1" w:styleId="WW8Num54z1">
    <w:name w:val="WW8Num54z1"/>
    <w:rPr>
      <w:rFonts w:hint="default"/>
    </w:rPr>
  </w:style>
  <w:style w:type="character" w:customStyle="1" w:styleId="WW8Num55z0">
    <w:name w:val="WW8Num55z0"/>
    <w:rPr>
      <w:rFonts w:eastAsia="MS Mincho" w:cs="Calibri" w:hint="default"/>
      <w:sz w:val="22"/>
      <w:szCs w:val="22"/>
    </w:rPr>
  </w:style>
  <w:style w:type="character" w:customStyle="1" w:styleId="WW8Num55z1">
    <w:name w:val="WW8Num55z1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eastAsia="MS Mincho"/>
      <w:sz w:val="22"/>
      <w:szCs w:val="22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Times New Roman" w:eastAsia="Calibri" w:hAnsi="Times New Roman" w:cs="Times New Roman" w:hint="default"/>
      <w:lang w:val="it-IT" w:eastAsia="ja-JP"/>
    </w:rPr>
  </w:style>
  <w:style w:type="character" w:customStyle="1" w:styleId="WW8Num57z1">
    <w:name w:val="WW8Num57z1"/>
    <w:rPr>
      <w:rFonts w:ascii="Courier New" w:hAnsi="Courier New" w:cs="Courier New" w:hint="default"/>
    </w:rPr>
  </w:style>
  <w:style w:type="character" w:customStyle="1" w:styleId="WW8Num57z2">
    <w:name w:val="WW8Num57z2"/>
    <w:rPr>
      <w:rFonts w:ascii="Wingdings" w:hAnsi="Wingdings" w:cs="Wingdings" w:hint="default"/>
    </w:rPr>
  </w:style>
  <w:style w:type="character" w:customStyle="1" w:styleId="WW8Num57z3">
    <w:name w:val="WW8Num57z3"/>
    <w:rPr>
      <w:rFonts w:ascii="Symbol" w:hAnsi="Symbol" w:cs="Symbol" w:hint="default"/>
    </w:rPr>
  </w:style>
  <w:style w:type="character" w:customStyle="1" w:styleId="WW8Num58z0">
    <w:name w:val="WW8Num58z0"/>
    <w:rPr>
      <w:rFonts w:hint="default"/>
    </w:rPr>
  </w:style>
  <w:style w:type="character" w:customStyle="1" w:styleId="WW8Num58z1">
    <w:name w:val="WW8Num58z1"/>
    <w:rPr>
      <w:rFonts w:ascii="Courier New" w:hAnsi="Courier New" w:cs="Courier New" w:hint="default"/>
    </w:rPr>
  </w:style>
  <w:style w:type="character" w:customStyle="1" w:styleId="WW8Num58z2">
    <w:name w:val="WW8Num58z2"/>
    <w:rPr>
      <w:rFonts w:ascii="Wingdings" w:hAnsi="Wingdings" w:cs="Wingdings" w:hint="default"/>
    </w:rPr>
  </w:style>
  <w:style w:type="character" w:customStyle="1" w:styleId="WW8Num58z3">
    <w:name w:val="WW8Num58z3"/>
    <w:rPr>
      <w:rFonts w:ascii="Symbol" w:hAnsi="Symbol" w:cs="Symbol" w:hint="default"/>
    </w:rPr>
  </w:style>
  <w:style w:type="character" w:customStyle="1" w:styleId="WW8Num59z0">
    <w:name w:val="WW8Num59z0"/>
    <w:rPr>
      <w:sz w:val="22"/>
      <w:szCs w:val="22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eastAsia="MS Mincho" w:hint="default"/>
      <w:sz w:val="22"/>
      <w:szCs w:val="22"/>
      <w:highlight w:val="yellow"/>
    </w:rPr>
  </w:style>
  <w:style w:type="character" w:customStyle="1" w:styleId="WW8Num61z0">
    <w:name w:val="WW8Num61z0"/>
    <w:rPr>
      <w:rFonts w:eastAsia="MS Mincho" w:hint="default"/>
      <w:sz w:val="22"/>
      <w:szCs w:val="22"/>
    </w:rPr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rFonts w:ascii="Symbol" w:hAnsi="Symbol" w:cs="Symbol" w:hint="default"/>
      <w:sz w:val="22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hint="default"/>
      <w:sz w:val="22"/>
      <w:szCs w:val="22"/>
      <w:highlight w:val="yellow"/>
      <w:lang w:val="it-IT"/>
    </w:rPr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ascii="Symbol" w:hAnsi="Symbol" w:cs="Symbol" w:hint="default"/>
    </w:rPr>
  </w:style>
  <w:style w:type="character" w:customStyle="1" w:styleId="WW8Num64z1">
    <w:name w:val="WW8Num64z1"/>
    <w:rPr>
      <w:rFonts w:ascii="Courier New" w:hAnsi="Courier New" w:cs="Courier New" w:hint="default"/>
    </w:rPr>
  </w:style>
  <w:style w:type="character" w:customStyle="1" w:styleId="WW8Num64z2">
    <w:name w:val="WW8Num64z2"/>
    <w:rPr>
      <w:rFonts w:ascii="Wingdings" w:hAnsi="Wingdings" w:cs="Wingdings" w:hint="default"/>
    </w:rPr>
  </w:style>
  <w:style w:type="character" w:customStyle="1" w:styleId="WW8Num65z0">
    <w:name w:val="WW8Num65z0"/>
    <w:rPr>
      <w:rFonts w:hint="default"/>
      <w:sz w:val="22"/>
      <w:szCs w:val="22"/>
    </w:rPr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6z0">
    <w:name w:val="WW8Num66z0"/>
    <w:rPr>
      <w:rFonts w:ascii="Corbel" w:eastAsia="HGｺﾞｼｯｸM" w:hAnsi="Corbel" w:cs="Times New Roman" w:hint="default"/>
      <w:sz w:val="20"/>
      <w:szCs w:val="20"/>
    </w:rPr>
  </w:style>
  <w:style w:type="character" w:customStyle="1" w:styleId="WW8Num66z1">
    <w:name w:val="WW8Num66z1"/>
    <w:rPr>
      <w:rFonts w:ascii="Courier New" w:hAnsi="Courier New" w:cs="Courier New" w:hint="default"/>
    </w:rPr>
  </w:style>
  <w:style w:type="character" w:customStyle="1" w:styleId="WW8Num66z2">
    <w:name w:val="WW8Num66z2"/>
    <w:rPr>
      <w:rFonts w:ascii="Wingdings" w:hAnsi="Wingdings" w:cs="Wingdings" w:hint="default"/>
    </w:rPr>
  </w:style>
  <w:style w:type="character" w:customStyle="1" w:styleId="WW8Num66z3">
    <w:name w:val="WW8Num66z3"/>
    <w:rPr>
      <w:rFonts w:ascii="Symbol" w:hAnsi="Symbol" w:cs="Symbol" w:hint="default"/>
    </w:rPr>
  </w:style>
  <w:style w:type="character" w:customStyle="1" w:styleId="WW8Num67z0">
    <w:name w:val="WW8Num67z0"/>
    <w:rPr>
      <w:rFonts w:eastAsia="MS Mincho" w:cs="Calibri"/>
      <w:sz w:val="22"/>
      <w:szCs w:val="22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eastAsia="MS Mincho" w:cs="Calibri"/>
      <w:sz w:val="22"/>
      <w:szCs w:val="22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eastAsia="MS Mincho"/>
      <w:sz w:val="22"/>
      <w:szCs w:val="22"/>
      <w:highlight w:val="magenta"/>
      <w:lang w:val="x-none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ascii="Symbol" w:hAnsi="Symbol" w:cs="Symbol" w:hint="default"/>
    </w:rPr>
  </w:style>
  <w:style w:type="character" w:customStyle="1" w:styleId="WW8Num70z1">
    <w:name w:val="WW8Num70z1"/>
    <w:rPr>
      <w:rFonts w:ascii="Courier New" w:hAnsi="Courier New" w:cs="Courier New" w:hint="default"/>
    </w:rPr>
  </w:style>
  <w:style w:type="character" w:customStyle="1" w:styleId="WW8Num70z2">
    <w:name w:val="WW8Num70z2"/>
    <w:rPr>
      <w:rFonts w:ascii="Wingdings" w:hAnsi="Wingdings" w:cs="Wingdings" w:hint="default"/>
    </w:rPr>
  </w:style>
  <w:style w:type="character" w:customStyle="1" w:styleId="WW8Num71z0">
    <w:name w:val="WW8Num71z0"/>
    <w:rPr>
      <w:rFonts w:eastAsia="MS Mincho" w:cs="Calibri" w:hint="default"/>
      <w:sz w:val="22"/>
      <w:szCs w:val="22"/>
      <w:highlight w:val="yellow"/>
    </w:rPr>
  </w:style>
  <w:style w:type="character" w:customStyle="1" w:styleId="WW8Num71z1">
    <w:name w:val="WW8Num71z1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sz w:val="22"/>
      <w:szCs w:val="22"/>
    </w:rPr>
  </w:style>
  <w:style w:type="character" w:customStyle="1" w:styleId="WW8Num72z1">
    <w:name w:val="WW8Num72z1"/>
  </w:style>
  <w:style w:type="character" w:customStyle="1" w:styleId="WW8Num72z2">
    <w:name w:val="WW8Num72z2"/>
  </w:style>
  <w:style w:type="character" w:customStyle="1" w:styleId="WW8Num72z3">
    <w:name w:val="WW8Num72z3"/>
  </w:style>
  <w:style w:type="character" w:customStyle="1" w:styleId="WW8Num72z4">
    <w:name w:val="WW8Num72z4"/>
  </w:style>
  <w:style w:type="character" w:customStyle="1" w:styleId="WW8Num72z5">
    <w:name w:val="WW8Num72z5"/>
  </w:style>
  <w:style w:type="character" w:customStyle="1" w:styleId="WW8Num72z6">
    <w:name w:val="WW8Num72z6"/>
  </w:style>
  <w:style w:type="character" w:customStyle="1" w:styleId="WW8Num72z7">
    <w:name w:val="WW8Num72z7"/>
  </w:style>
  <w:style w:type="character" w:customStyle="1" w:styleId="WW8Num72z8">
    <w:name w:val="WW8Num72z8"/>
  </w:style>
  <w:style w:type="character" w:customStyle="1" w:styleId="WW8Num73z0">
    <w:name w:val="WW8Num73z0"/>
    <w:rPr>
      <w:rFonts w:eastAsia="MS Mincho"/>
      <w:sz w:val="22"/>
      <w:szCs w:val="22"/>
    </w:rPr>
  </w:style>
  <w:style w:type="character" w:customStyle="1" w:styleId="WW8Num73z1">
    <w:name w:val="WW8Num73z1"/>
  </w:style>
  <w:style w:type="character" w:customStyle="1" w:styleId="WW8Num73z2">
    <w:name w:val="WW8Num73z2"/>
  </w:style>
  <w:style w:type="character" w:customStyle="1" w:styleId="WW8Num73z3">
    <w:name w:val="WW8Num73z3"/>
  </w:style>
  <w:style w:type="character" w:customStyle="1" w:styleId="WW8Num73z4">
    <w:name w:val="WW8Num73z4"/>
  </w:style>
  <w:style w:type="character" w:customStyle="1" w:styleId="WW8Num73z5">
    <w:name w:val="WW8Num73z5"/>
  </w:style>
  <w:style w:type="character" w:customStyle="1" w:styleId="WW8Num73z6">
    <w:name w:val="WW8Num73z6"/>
  </w:style>
  <w:style w:type="character" w:customStyle="1" w:styleId="WW8Num73z7">
    <w:name w:val="WW8Num73z7"/>
  </w:style>
  <w:style w:type="character" w:customStyle="1" w:styleId="WW8Num73z8">
    <w:name w:val="WW8Num73z8"/>
  </w:style>
  <w:style w:type="character" w:customStyle="1" w:styleId="WW8Num74z0">
    <w:name w:val="WW8Num74z0"/>
    <w:rPr>
      <w:rFonts w:eastAsia="MS Mincho" w:cs="Calibri" w:hint="default"/>
      <w:sz w:val="22"/>
      <w:szCs w:val="22"/>
    </w:rPr>
  </w:style>
  <w:style w:type="character" w:customStyle="1" w:styleId="WW8Num75z0">
    <w:name w:val="WW8Num75z0"/>
    <w:rPr>
      <w:rFonts w:ascii="Times New Roman" w:eastAsia="Cambria" w:hAnsi="Times New Roman" w:cs="Times New Roman" w:hint="default"/>
      <w:color w:val="000000"/>
      <w:sz w:val="22"/>
      <w:szCs w:val="22"/>
    </w:rPr>
  </w:style>
  <w:style w:type="character" w:customStyle="1" w:styleId="WW8Num75z1">
    <w:name w:val="WW8Num75z1"/>
    <w:rPr>
      <w:rFonts w:hint="default"/>
    </w:rPr>
  </w:style>
  <w:style w:type="character" w:customStyle="1" w:styleId="WW8Num75z2">
    <w:name w:val="WW8Num75z2"/>
    <w:rPr>
      <w:rFonts w:ascii="Wingdings" w:hAnsi="Wingdings" w:cs="Wingdings" w:hint="default"/>
    </w:rPr>
  </w:style>
  <w:style w:type="character" w:customStyle="1" w:styleId="WW8Num75z3">
    <w:name w:val="WW8Num75z3"/>
    <w:rPr>
      <w:rFonts w:ascii="Symbol" w:hAnsi="Symbol" w:cs="Symbol" w:hint="default"/>
    </w:rPr>
  </w:style>
  <w:style w:type="character" w:customStyle="1" w:styleId="WW8Num75z4">
    <w:name w:val="WW8Num75z4"/>
    <w:rPr>
      <w:rFonts w:ascii="Courier New" w:hAnsi="Courier New" w:cs="Courier New" w:hint="default"/>
    </w:rPr>
  </w:style>
  <w:style w:type="character" w:customStyle="1" w:styleId="WW8Num76z0">
    <w:name w:val="WW8Num76z0"/>
    <w:rPr>
      <w:rFonts w:eastAsia="MS Mincho" w:cs="Calibri"/>
      <w:sz w:val="22"/>
      <w:szCs w:val="22"/>
    </w:rPr>
  </w:style>
  <w:style w:type="character" w:customStyle="1" w:styleId="WW8Num76z1">
    <w:name w:val="WW8Num76z1"/>
  </w:style>
  <w:style w:type="character" w:customStyle="1" w:styleId="WW8Num76z2">
    <w:name w:val="WW8Num76z2"/>
  </w:style>
  <w:style w:type="character" w:customStyle="1" w:styleId="WW8Num76z3">
    <w:name w:val="WW8Num76z3"/>
  </w:style>
  <w:style w:type="character" w:customStyle="1" w:styleId="WW8Num76z4">
    <w:name w:val="WW8Num76z4"/>
  </w:style>
  <w:style w:type="character" w:customStyle="1" w:styleId="WW8Num76z5">
    <w:name w:val="WW8Num76z5"/>
  </w:style>
  <w:style w:type="character" w:customStyle="1" w:styleId="WW8Num76z6">
    <w:name w:val="WW8Num76z6"/>
  </w:style>
  <w:style w:type="character" w:customStyle="1" w:styleId="WW8Num76z7">
    <w:name w:val="WW8Num76z7"/>
  </w:style>
  <w:style w:type="character" w:customStyle="1" w:styleId="WW8Num76z8">
    <w:name w:val="WW8Num76z8"/>
  </w:style>
  <w:style w:type="character" w:customStyle="1" w:styleId="WW8Num77z0">
    <w:name w:val="WW8Num77z0"/>
    <w:rPr>
      <w:rFonts w:ascii="Symbol" w:eastAsia="MS Mincho" w:hAnsi="Symbol" w:cs="Symbol" w:hint="default"/>
      <w:sz w:val="20"/>
      <w:szCs w:val="20"/>
    </w:rPr>
  </w:style>
  <w:style w:type="character" w:customStyle="1" w:styleId="WW8Num77z1">
    <w:name w:val="WW8Num77z1"/>
    <w:rPr>
      <w:rFonts w:ascii="Courier New" w:hAnsi="Courier New" w:cs="Courier New" w:hint="default"/>
    </w:rPr>
  </w:style>
  <w:style w:type="character" w:customStyle="1" w:styleId="WW8Num77z2">
    <w:name w:val="WW8Num77z2"/>
    <w:rPr>
      <w:rFonts w:ascii="Wingdings" w:hAnsi="Wingdings" w:cs="Wingdings" w:hint="default"/>
    </w:rPr>
  </w:style>
  <w:style w:type="character" w:customStyle="1" w:styleId="WW8Num78z0">
    <w:name w:val="WW8Num78z0"/>
    <w:rPr>
      <w:rFonts w:ascii="Symbol" w:eastAsia="MS Mincho" w:hAnsi="Symbol" w:cs="Symbol" w:hint="default"/>
      <w:sz w:val="22"/>
      <w:szCs w:val="22"/>
      <w:lang w:val="x-none"/>
    </w:rPr>
  </w:style>
  <w:style w:type="character" w:customStyle="1" w:styleId="WW8Num78z1">
    <w:name w:val="WW8Num78z1"/>
    <w:rPr>
      <w:rFonts w:ascii="Courier New" w:hAnsi="Courier New" w:cs="Courier New" w:hint="default"/>
    </w:rPr>
  </w:style>
  <w:style w:type="character" w:customStyle="1" w:styleId="WW8Num78z2">
    <w:name w:val="WW8Num78z2"/>
    <w:rPr>
      <w:rFonts w:ascii="Wingdings" w:hAnsi="Wingdings" w:cs="Wingdings" w:hint="default"/>
    </w:rPr>
  </w:style>
  <w:style w:type="character" w:customStyle="1" w:styleId="WW8Num79z0">
    <w:name w:val="WW8Num79z0"/>
    <w:rPr>
      <w:rFonts w:ascii="Calibri" w:hAnsi="Calibri" w:cs="Calibri" w:hint="default"/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customStyle="1" w:styleId="WW8Num79z1">
    <w:name w:val="WW8Num79z1"/>
  </w:style>
  <w:style w:type="character" w:customStyle="1" w:styleId="WW8Num79z2">
    <w:name w:val="WW8Num79z2"/>
    <w:rPr>
      <w:rFonts w:ascii="Symbol" w:hAnsi="Symbol" w:cs="Symbol" w:hint="default"/>
    </w:rPr>
  </w:style>
  <w:style w:type="character" w:customStyle="1" w:styleId="WW8Num79z3">
    <w:name w:val="WW8Num79z3"/>
    <w:rPr>
      <w:rFonts w:ascii="Calibri" w:eastAsia="Times New Roman" w:hAnsi="Calibri" w:cs="Times New Roman" w:hint="default"/>
      <w:sz w:val="22"/>
      <w:szCs w:val="22"/>
    </w:rPr>
  </w:style>
  <w:style w:type="character" w:customStyle="1" w:styleId="WW8Num79z4">
    <w:name w:val="WW8Num79z4"/>
  </w:style>
  <w:style w:type="character" w:customStyle="1" w:styleId="WW8Num79z5">
    <w:name w:val="WW8Num79z5"/>
  </w:style>
  <w:style w:type="character" w:customStyle="1" w:styleId="WW8Num79z6">
    <w:name w:val="WW8Num79z6"/>
  </w:style>
  <w:style w:type="character" w:customStyle="1" w:styleId="WW8Num79z7">
    <w:name w:val="WW8Num79z7"/>
  </w:style>
  <w:style w:type="character" w:customStyle="1" w:styleId="WW8Num79z8">
    <w:name w:val="WW8Num79z8"/>
  </w:style>
  <w:style w:type="character" w:customStyle="1" w:styleId="WW8Num80z0">
    <w:name w:val="WW8Num80z0"/>
    <w:rPr>
      <w:rFonts w:eastAsia="MS Mincho" w:hint="default"/>
      <w:sz w:val="22"/>
      <w:szCs w:val="22"/>
    </w:rPr>
  </w:style>
  <w:style w:type="character" w:customStyle="1" w:styleId="WW8Num80z1">
    <w:name w:val="WW8Num80z1"/>
  </w:style>
  <w:style w:type="character" w:customStyle="1" w:styleId="WW8Num80z2">
    <w:name w:val="WW8Num80z2"/>
  </w:style>
  <w:style w:type="character" w:customStyle="1" w:styleId="WW8Num80z3">
    <w:name w:val="WW8Num80z3"/>
  </w:style>
  <w:style w:type="character" w:customStyle="1" w:styleId="WW8Num80z4">
    <w:name w:val="WW8Num80z4"/>
  </w:style>
  <w:style w:type="character" w:customStyle="1" w:styleId="WW8Num80z5">
    <w:name w:val="WW8Num80z5"/>
  </w:style>
  <w:style w:type="character" w:customStyle="1" w:styleId="WW8Num80z6">
    <w:name w:val="WW8Num80z6"/>
  </w:style>
  <w:style w:type="character" w:customStyle="1" w:styleId="WW8Num80z7">
    <w:name w:val="WW8Num80z7"/>
  </w:style>
  <w:style w:type="character" w:customStyle="1" w:styleId="WW8Num80z8">
    <w:name w:val="WW8Num80z8"/>
  </w:style>
  <w:style w:type="character" w:customStyle="1" w:styleId="WW8Num81z0">
    <w:name w:val="WW8Num81z0"/>
    <w:rPr>
      <w:rFonts w:eastAsia="MS Mincho" w:hint="default"/>
      <w:sz w:val="22"/>
      <w:szCs w:val="22"/>
    </w:rPr>
  </w:style>
  <w:style w:type="character" w:customStyle="1" w:styleId="WW8Num81z1">
    <w:name w:val="WW8Num81z1"/>
  </w:style>
  <w:style w:type="character" w:customStyle="1" w:styleId="WW8Num81z3">
    <w:name w:val="WW8Num81z3"/>
  </w:style>
  <w:style w:type="character" w:customStyle="1" w:styleId="WW8Num81z4">
    <w:name w:val="WW8Num81z4"/>
  </w:style>
  <w:style w:type="character" w:customStyle="1" w:styleId="WW8Num81z5">
    <w:name w:val="WW8Num81z5"/>
  </w:style>
  <w:style w:type="character" w:customStyle="1" w:styleId="WW8Num81z6">
    <w:name w:val="WW8Num81z6"/>
  </w:style>
  <w:style w:type="character" w:customStyle="1" w:styleId="WW8Num81z7">
    <w:name w:val="WW8Num81z7"/>
  </w:style>
  <w:style w:type="character" w:customStyle="1" w:styleId="WW8Num81z8">
    <w:name w:val="WW8Num81z8"/>
  </w:style>
  <w:style w:type="character" w:customStyle="1" w:styleId="WW8Num82z0">
    <w:name w:val="WW8Num82z0"/>
    <w:rPr>
      <w:rFonts w:hint="default"/>
      <w:sz w:val="22"/>
      <w:szCs w:val="22"/>
    </w:rPr>
  </w:style>
  <w:style w:type="character" w:customStyle="1" w:styleId="WW8Num82z1">
    <w:name w:val="WW8Num82z1"/>
  </w:style>
  <w:style w:type="character" w:customStyle="1" w:styleId="WW8Num82z2">
    <w:name w:val="WW8Num82z2"/>
  </w:style>
  <w:style w:type="character" w:customStyle="1" w:styleId="WW8Num82z3">
    <w:name w:val="WW8Num82z3"/>
  </w:style>
  <w:style w:type="character" w:customStyle="1" w:styleId="WW8Num82z4">
    <w:name w:val="WW8Num82z4"/>
  </w:style>
  <w:style w:type="character" w:customStyle="1" w:styleId="WW8Num82z5">
    <w:name w:val="WW8Num82z5"/>
  </w:style>
  <w:style w:type="character" w:customStyle="1" w:styleId="WW8Num82z6">
    <w:name w:val="WW8Num82z6"/>
  </w:style>
  <w:style w:type="character" w:customStyle="1" w:styleId="WW8Num82z7">
    <w:name w:val="WW8Num82z7"/>
  </w:style>
  <w:style w:type="character" w:customStyle="1" w:styleId="WW8Num82z8">
    <w:name w:val="WW8Num82z8"/>
  </w:style>
  <w:style w:type="character" w:customStyle="1" w:styleId="WW8Num83z0">
    <w:name w:val="WW8Num83z0"/>
    <w:rPr>
      <w:rFonts w:hint="default"/>
    </w:rPr>
  </w:style>
  <w:style w:type="character" w:customStyle="1" w:styleId="WW8Num83z1">
    <w:name w:val="WW8Num83z1"/>
  </w:style>
  <w:style w:type="character" w:customStyle="1" w:styleId="WW8Num83z3">
    <w:name w:val="WW8Num83z3"/>
  </w:style>
  <w:style w:type="character" w:customStyle="1" w:styleId="WW8Num83z4">
    <w:name w:val="WW8Num83z4"/>
  </w:style>
  <w:style w:type="character" w:customStyle="1" w:styleId="WW8Num83z5">
    <w:name w:val="WW8Num83z5"/>
    <w:rPr>
      <w:rFonts w:eastAsia="MS Mincho"/>
      <w:sz w:val="22"/>
      <w:szCs w:val="22"/>
      <w:lang w:val="it-IT"/>
    </w:rPr>
  </w:style>
  <w:style w:type="character" w:customStyle="1" w:styleId="WW8Num83z6">
    <w:name w:val="WW8Num83z6"/>
  </w:style>
  <w:style w:type="character" w:customStyle="1" w:styleId="WW8Num83z7">
    <w:name w:val="WW8Num83z7"/>
  </w:style>
  <w:style w:type="character" w:customStyle="1" w:styleId="WW8Num83z8">
    <w:name w:val="WW8Num83z8"/>
  </w:style>
  <w:style w:type="character" w:customStyle="1" w:styleId="WW8Num84z0">
    <w:name w:val="WW8Num84z0"/>
    <w:rPr>
      <w:rFonts w:hint="default"/>
      <w:szCs w:val="18"/>
    </w:rPr>
  </w:style>
  <w:style w:type="character" w:customStyle="1" w:styleId="WW8Num84z1">
    <w:name w:val="WW8Num84z1"/>
  </w:style>
  <w:style w:type="character" w:customStyle="1" w:styleId="WW8Num84z2">
    <w:name w:val="WW8Num84z2"/>
  </w:style>
  <w:style w:type="character" w:customStyle="1" w:styleId="WW8Num84z3">
    <w:name w:val="WW8Num84z3"/>
  </w:style>
  <w:style w:type="character" w:customStyle="1" w:styleId="WW8Num84z4">
    <w:name w:val="WW8Num84z4"/>
  </w:style>
  <w:style w:type="character" w:customStyle="1" w:styleId="WW8Num84z5">
    <w:name w:val="WW8Num84z5"/>
  </w:style>
  <w:style w:type="character" w:customStyle="1" w:styleId="WW8Num84z6">
    <w:name w:val="WW8Num84z6"/>
  </w:style>
  <w:style w:type="character" w:customStyle="1" w:styleId="WW8Num84z7">
    <w:name w:val="WW8Num84z7"/>
  </w:style>
  <w:style w:type="character" w:customStyle="1" w:styleId="WW8Num84z8">
    <w:name w:val="WW8Num84z8"/>
  </w:style>
  <w:style w:type="character" w:customStyle="1" w:styleId="WW8Num85z0">
    <w:name w:val="WW8Num85z0"/>
    <w:rPr>
      <w:rFonts w:ascii="Symbol" w:hAnsi="Symbol" w:cs="Symbol" w:hint="default"/>
    </w:rPr>
  </w:style>
  <w:style w:type="character" w:customStyle="1" w:styleId="WW8Num85z1">
    <w:name w:val="WW8Num85z1"/>
    <w:rPr>
      <w:rFonts w:ascii="Courier New" w:hAnsi="Courier New" w:cs="Courier New" w:hint="default"/>
    </w:rPr>
  </w:style>
  <w:style w:type="character" w:customStyle="1" w:styleId="WW8Num85z2">
    <w:name w:val="WW8Num85z2"/>
    <w:rPr>
      <w:rFonts w:ascii="Wingdings" w:hAnsi="Wingdings" w:cs="Wingdings" w:hint="default"/>
    </w:rPr>
  </w:style>
  <w:style w:type="character" w:customStyle="1" w:styleId="WW8Num86z0">
    <w:name w:val="WW8Num86z0"/>
    <w:rPr>
      <w:rFonts w:eastAsia="MS Mincho" w:cs="Calibri"/>
      <w:sz w:val="22"/>
      <w:szCs w:val="22"/>
      <w:lang w:val="it-IT"/>
    </w:rPr>
  </w:style>
  <w:style w:type="character" w:customStyle="1" w:styleId="WW8Num86z1">
    <w:name w:val="WW8Num86z1"/>
  </w:style>
  <w:style w:type="character" w:customStyle="1" w:styleId="WW8Num86z2">
    <w:name w:val="WW8Num86z2"/>
  </w:style>
  <w:style w:type="character" w:customStyle="1" w:styleId="WW8Num86z3">
    <w:name w:val="WW8Num86z3"/>
  </w:style>
  <w:style w:type="character" w:customStyle="1" w:styleId="WW8Num86z4">
    <w:name w:val="WW8Num86z4"/>
  </w:style>
  <w:style w:type="character" w:customStyle="1" w:styleId="WW8Num86z5">
    <w:name w:val="WW8Num86z5"/>
  </w:style>
  <w:style w:type="character" w:customStyle="1" w:styleId="WW8Num86z6">
    <w:name w:val="WW8Num86z6"/>
  </w:style>
  <w:style w:type="character" w:customStyle="1" w:styleId="WW8Num86z7">
    <w:name w:val="WW8Num86z7"/>
  </w:style>
  <w:style w:type="character" w:customStyle="1" w:styleId="WW8Num86z8">
    <w:name w:val="WW8Num86z8"/>
  </w:style>
  <w:style w:type="character" w:customStyle="1" w:styleId="WW8Num87z0">
    <w:name w:val="WW8Num87z0"/>
    <w:rPr>
      <w:rFonts w:hint="default"/>
    </w:rPr>
  </w:style>
  <w:style w:type="character" w:customStyle="1" w:styleId="WW8Num87z1">
    <w:name w:val="WW8Num87z1"/>
  </w:style>
  <w:style w:type="character" w:customStyle="1" w:styleId="WW8Num87z3">
    <w:name w:val="WW8Num87z3"/>
  </w:style>
  <w:style w:type="character" w:customStyle="1" w:styleId="WW8Num87z4">
    <w:name w:val="WW8Num87z4"/>
  </w:style>
  <w:style w:type="character" w:customStyle="1" w:styleId="WW8Num87z5">
    <w:name w:val="WW8Num87z5"/>
    <w:rPr>
      <w:rFonts w:eastAsia="MS Mincho" w:cs="Calibri"/>
      <w:sz w:val="22"/>
      <w:szCs w:val="22"/>
    </w:rPr>
  </w:style>
  <w:style w:type="character" w:customStyle="1" w:styleId="WW8Num87z6">
    <w:name w:val="WW8Num87z6"/>
  </w:style>
  <w:style w:type="character" w:customStyle="1" w:styleId="WW8Num87z7">
    <w:name w:val="WW8Num87z7"/>
  </w:style>
  <w:style w:type="character" w:customStyle="1" w:styleId="WW8Num87z8">
    <w:name w:val="WW8Num87z8"/>
  </w:style>
  <w:style w:type="character" w:customStyle="1" w:styleId="WW8Num88z0">
    <w:name w:val="WW8Num88z0"/>
    <w:rPr>
      <w:rFonts w:ascii="Symbol" w:hAnsi="Symbol" w:cs="Symbol" w:hint="default"/>
    </w:rPr>
  </w:style>
  <w:style w:type="character" w:customStyle="1" w:styleId="WW8Num88z1">
    <w:name w:val="WW8Num88z1"/>
    <w:rPr>
      <w:rFonts w:ascii="Courier New" w:hAnsi="Courier New" w:cs="Courier New" w:hint="default"/>
    </w:rPr>
  </w:style>
  <w:style w:type="character" w:customStyle="1" w:styleId="WW8Num88z2">
    <w:name w:val="WW8Num88z2"/>
    <w:rPr>
      <w:rFonts w:ascii="Wingdings" w:hAnsi="Wingdings" w:cs="Wingdings" w:hint="default"/>
    </w:rPr>
  </w:style>
  <w:style w:type="character" w:customStyle="1" w:styleId="WW8Num89z0">
    <w:name w:val="WW8Num89z0"/>
    <w:rPr>
      <w:rFonts w:eastAsia="MS Mincho" w:cs="Calibri"/>
      <w:sz w:val="22"/>
      <w:szCs w:val="22"/>
      <w:highlight w:val="yellow"/>
    </w:rPr>
  </w:style>
  <w:style w:type="character" w:customStyle="1" w:styleId="WW8Num89z1">
    <w:name w:val="WW8Num89z1"/>
  </w:style>
  <w:style w:type="character" w:customStyle="1" w:styleId="WW8Num89z2">
    <w:name w:val="WW8Num89z2"/>
  </w:style>
  <w:style w:type="character" w:customStyle="1" w:styleId="WW8Num89z3">
    <w:name w:val="WW8Num89z3"/>
  </w:style>
  <w:style w:type="character" w:customStyle="1" w:styleId="WW8Num89z4">
    <w:name w:val="WW8Num89z4"/>
  </w:style>
  <w:style w:type="character" w:customStyle="1" w:styleId="WW8Num89z5">
    <w:name w:val="WW8Num89z5"/>
  </w:style>
  <w:style w:type="character" w:customStyle="1" w:styleId="WW8Num89z6">
    <w:name w:val="WW8Num89z6"/>
  </w:style>
  <w:style w:type="character" w:customStyle="1" w:styleId="WW8Num89z7">
    <w:name w:val="WW8Num89z7"/>
  </w:style>
  <w:style w:type="character" w:customStyle="1" w:styleId="WW8Num89z8">
    <w:name w:val="WW8Num89z8"/>
  </w:style>
  <w:style w:type="character" w:customStyle="1" w:styleId="WW8Num90z0">
    <w:name w:val="WW8Num90z0"/>
    <w:rPr>
      <w:rFonts w:hint="default"/>
      <w:szCs w:val="18"/>
    </w:rPr>
  </w:style>
  <w:style w:type="character" w:customStyle="1" w:styleId="WW8Num90z1">
    <w:name w:val="WW8Num90z1"/>
  </w:style>
  <w:style w:type="character" w:customStyle="1" w:styleId="WW8Num90z2">
    <w:name w:val="WW8Num90z2"/>
  </w:style>
  <w:style w:type="character" w:customStyle="1" w:styleId="WW8Num90z3">
    <w:name w:val="WW8Num90z3"/>
  </w:style>
  <w:style w:type="character" w:customStyle="1" w:styleId="WW8Num90z4">
    <w:name w:val="WW8Num90z4"/>
  </w:style>
  <w:style w:type="character" w:customStyle="1" w:styleId="WW8Num90z5">
    <w:name w:val="WW8Num90z5"/>
  </w:style>
  <w:style w:type="character" w:customStyle="1" w:styleId="WW8Num90z6">
    <w:name w:val="WW8Num90z6"/>
  </w:style>
  <w:style w:type="character" w:customStyle="1" w:styleId="WW8Num90z7">
    <w:name w:val="WW8Num90z7"/>
  </w:style>
  <w:style w:type="character" w:customStyle="1" w:styleId="WW8Num90z8">
    <w:name w:val="WW8Num90z8"/>
  </w:style>
  <w:style w:type="character" w:customStyle="1" w:styleId="Carpredefinitoparagrafo1">
    <w:name w:val="Car. predefinito paragrafo1"/>
  </w:style>
  <w:style w:type="character" w:customStyle="1" w:styleId="Titolo1Carattere">
    <w:name w:val="Titolo 1 Carattere"/>
    <w:uiPriority w:val="9"/>
    <w:qFormat/>
    <w:rPr>
      <w:rFonts w:ascii="Calibri" w:eastAsia="MS Gothic" w:hAnsi="Calibri" w:cs="Times New Roman"/>
      <w:b/>
      <w:bCs/>
      <w:color w:val="345A8A"/>
      <w:sz w:val="32"/>
      <w:szCs w:val="32"/>
    </w:rPr>
  </w:style>
  <w:style w:type="character" w:customStyle="1" w:styleId="Titolo2Carattere">
    <w:name w:val="Titolo 2 Carattere"/>
    <w:uiPriority w:val="99"/>
    <w:qFormat/>
    <w:rPr>
      <w:rFonts w:ascii="Calibri" w:eastAsia="MS Gothic" w:hAnsi="Calibri" w:cs="Times New Roman"/>
      <w:b/>
      <w:bCs/>
      <w:color w:val="4F81BD"/>
      <w:sz w:val="26"/>
      <w:szCs w:val="26"/>
    </w:rPr>
  </w:style>
  <w:style w:type="character" w:customStyle="1" w:styleId="Titolo3Carattere">
    <w:name w:val="Titolo 3 Carattere"/>
    <w:uiPriority w:val="99"/>
    <w:qFormat/>
    <w:rPr>
      <w:rFonts w:ascii="Calibri" w:eastAsia="MS Gothic" w:hAnsi="Calibri" w:cs="Times New Roman"/>
      <w:b/>
      <w:bCs/>
      <w:color w:val="4F81BD"/>
    </w:rPr>
  </w:style>
  <w:style w:type="character" w:customStyle="1" w:styleId="Elencoacolori-Colore1Carattere">
    <w:name w:val="Elenco a colori - Colore 1 Carattere"/>
    <w:aliases w:val="Normal bullet 2 Carattere,List Paragraph Carattere,Elenco VOX Carattere,Elenco_2 Carattere,Question Carattere,Elenco a colori - Colore 11 Carattere,Paragrafo elenco Carattere"/>
    <w:uiPriority w:val="99"/>
    <w:rPr>
      <w:rFonts w:ascii="Calibri" w:eastAsia="Times New Roman" w:hAnsi="Calibri" w:cs="Times New Roman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qFormat/>
    <w:rPr>
      <w:rFonts w:ascii="Calibri" w:eastAsia="Times New Roman" w:hAnsi="Calibri" w:cs="Times New Roman"/>
      <w:sz w:val="18"/>
      <w:szCs w:val="20"/>
      <w:lang w:val="x-none"/>
    </w:rPr>
  </w:style>
  <w:style w:type="character" w:customStyle="1" w:styleId="Caratterinotaapidipagina">
    <w:name w:val="Caratteri nota a piè di pagina"/>
    <w:rPr>
      <w:rFonts w:cs="Times New Roman"/>
      <w:vertAlign w:val="superscript"/>
    </w:rPr>
  </w:style>
  <w:style w:type="character" w:customStyle="1" w:styleId="PidipaginaCarattere">
    <w:name w:val="Piè di pagina Carattere"/>
    <w:uiPriority w:val="99"/>
    <w:qFormat/>
    <w:rPr>
      <w:rFonts w:ascii="Calibri" w:eastAsia="Times New Roman" w:hAnsi="Calibri" w:cs="Times New Roman"/>
    </w:rPr>
  </w:style>
  <w:style w:type="character" w:styleId="Numeropagina">
    <w:name w:val="page number"/>
    <w:basedOn w:val="Carpredefinitoparagrafo1"/>
    <w:uiPriority w:val="99"/>
  </w:style>
  <w:style w:type="character" w:customStyle="1" w:styleId="MappadocumentoCarattere">
    <w:name w:val="Mappa documento Carattere"/>
    <w:link w:val="Mappadocumento"/>
    <w:uiPriority w:val="99"/>
    <w:rPr>
      <w:rFonts w:ascii="Lucida Grande" w:eastAsia="Times New Roman" w:hAnsi="Lucida Grande" w:cs="Lucida Grande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7622C1"/>
    <w:pPr>
      <w:suppressAutoHyphens w:val="0"/>
      <w:spacing w:before="0" w:after="0" w:line="240" w:lineRule="auto"/>
    </w:pPr>
    <w:rPr>
      <w:rFonts w:ascii="Lucida Grande" w:hAnsi="Lucida Grande" w:cs="Lucida Grande"/>
      <w:sz w:val="20"/>
      <w:szCs w:val="20"/>
      <w:lang w:eastAsia="it-IT"/>
    </w:rPr>
  </w:style>
  <w:style w:type="character" w:customStyle="1" w:styleId="TestofumettoCarattere">
    <w:name w:val="Testo fumetto Carattere"/>
    <w:uiPriority w:val="99"/>
    <w:qFormat/>
    <w:rPr>
      <w:rFonts w:ascii="Lucida Grande" w:eastAsia="Times New Roman" w:hAnsi="Lucida Grande" w:cs="Lucida Grande"/>
      <w:sz w:val="18"/>
      <w:szCs w:val="18"/>
    </w:rPr>
  </w:style>
  <w:style w:type="character" w:customStyle="1" w:styleId="IntestazioneCarattere">
    <w:name w:val="Intestazione Carattere"/>
    <w:uiPriority w:val="99"/>
    <w:qFormat/>
    <w:rPr>
      <w:rFonts w:ascii="Calibri" w:eastAsia="Times New Roman" w:hAnsi="Calibri" w:cs="Times New Roman"/>
    </w:rPr>
  </w:style>
  <w:style w:type="character" w:customStyle="1" w:styleId="Rimandocommento1">
    <w:name w:val="Rimando commento1"/>
    <w:rPr>
      <w:sz w:val="16"/>
      <w:szCs w:val="16"/>
    </w:rPr>
  </w:style>
  <w:style w:type="character" w:customStyle="1" w:styleId="TestocommentoCarattere">
    <w:name w:val="Testo commento Carattere"/>
    <w:rPr>
      <w:rFonts w:ascii="Calibri" w:eastAsia="Times New Roman" w:hAnsi="Calibri" w:cs="Times New Roman"/>
      <w:sz w:val="20"/>
      <w:szCs w:val="20"/>
    </w:rPr>
  </w:style>
  <w:style w:type="character" w:customStyle="1" w:styleId="SoggettocommentoCarattere">
    <w:name w:val="Soggetto commento Carattere"/>
    <w:uiPriority w:val="99"/>
    <w:rPr>
      <w:rFonts w:ascii="Calibri" w:eastAsia="Times New Roman" w:hAnsi="Calibri" w:cs="Times New Roman"/>
      <w:b/>
      <w:bCs/>
      <w:sz w:val="20"/>
      <w:szCs w:val="20"/>
    </w:rPr>
  </w:style>
  <w:style w:type="character" w:styleId="Collegamentoipertestuale">
    <w:name w:val="Hyperlink"/>
    <w:uiPriority w:val="99"/>
    <w:rPr>
      <w:color w:val="0000FF"/>
      <w:u w:val="single"/>
    </w:rPr>
  </w:style>
  <w:style w:type="character" w:styleId="Collegamentovisitato">
    <w:name w:val="FollowedHyperlink"/>
    <w:uiPriority w:val="99"/>
    <w:rPr>
      <w:color w:val="800080"/>
      <w:u w:val="single"/>
    </w:rPr>
  </w:style>
  <w:style w:type="character" w:styleId="Enfasigrassetto">
    <w:name w:val="Strong"/>
    <w:uiPriority w:val="99"/>
    <w:rPr>
      <w:b/>
      <w:bCs/>
    </w:rPr>
  </w:style>
  <w:style w:type="character" w:styleId="Rimandonotaapidipagina">
    <w:name w:val="footnote reference"/>
    <w:aliases w:val="Footnote symbol,Rimando nota a piè di pagina1,footnote sign,BVI fnr,Voetnootverwijzing,Nota a piè di pagina"/>
    <w:qFormat/>
    <w:rsid w:val="008B17E6"/>
    <w:rPr>
      <w:rFonts w:ascii="Calibri" w:hAnsi="Calibri"/>
      <w:sz w:val="18"/>
      <w:vertAlign w:val="superscript"/>
    </w:rPr>
  </w:style>
  <w:style w:type="character" w:styleId="Rimandonotadichiusura">
    <w:name w:val="endnote reference"/>
    <w:rPr>
      <w:vertAlign w:val="superscript"/>
    </w:rPr>
  </w:style>
  <w:style w:type="character" w:customStyle="1" w:styleId="Caratterinotadichiusura">
    <w:name w:val="Caratteri nota di chiusura"/>
  </w:style>
  <w:style w:type="paragraph" w:customStyle="1" w:styleId="Titolo10">
    <w:name w:val="Titolo1"/>
    <w:basedOn w:val="Normale"/>
    <w:next w:val="Corpotesto"/>
    <w:qFormat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link w:val="CorpotestoCarattere1"/>
    <w:pPr>
      <w:spacing w:before="0" w:after="140" w:line="288" w:lineRule="auto"/>
    </w:pPr>
  </w:style>
  <w:style w:type="character" w:customStyle="1" w:styleId="CorpotestoCarattere1">
    <w:name w:val="Corpo testo Carattere1"/>
    <w:link w:val="Corpotesto"/>
    <w:rsid w:val="007622C1"/>
    <w:rPr>
      <w:rFonts w:ascii="Calibri" w:hAnsi="Calibri" w:cs="Calibri"/>
      <w:sz w:val="24"/>
      <w:szCs w:val="24"/>
      <w:lang w:eastAsia="ja-JP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aliases w:val="Didascalia immagini"/>
    <w:basedOn w:val="Normale"/>
    <w:qFormat/>
    <w:pPr>
      <w:suppressLineNumbers/>
    </w:pPr>
    <w:rPr>
      <w:rFonts w:cs="Lucida Sans"/>
      <w:i/>
      <w:iCs/>
    </w:rPr>
  </w:style>
  <w:style w:type="paragraph" w:customStyle="1" w:styleId="Indice">
    <w:name w:val="Indice"/>
    <w:basedOn w:val="Normale"/>
    <w:pPr>
      <w:widowControl w:val="0"/>
      <w:spacing w:line="280" w:lineRule="atLeast"/>
      <w:jc w:val="center"/>
      <w:textAlignment w:val="baseline"/>
    </w:pPr>
    <w:rPr>
      <w:rFonts w:ascii="Futura Std Book" w:hAnsi="Futura Std Book"/>
      <w:sz w:val="26"/>
    </w:rPr>
  </w:style>
  <w:style w:type="paragraph" w:customStyle="1" w:styleId="Elencoacolori-Colore11">
    <w:name w:val="Elenco a colori - Colore 11"/>
    <w:aliases w:val="Normal bullet 2,List Paragraph,Elenco VOX,Elenco_2,Question,Elenco a colori - Colore 111"/>
    <w:basedOn w:val="Normale"/>
    <w:pPr>
      <w:ind w:left="720"/>
      <w:contextualSpacing/>
    </w:pPr>
    <w:rPr>
      <w:sz w:val="20"/>
      <w:szCs w:val="20"/>
      <w:lang w:val="x-none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qFormat/>
    <w:rsid w:val="00B37690"/>
    <w:pPr>
      <w:tabs>
        <w:tab w:val="left" w:pos="425"/>
      </w:tabs>
      <w:spacing w:before="60" w:after="60" w:line="240" w:lineRule="auto"/>
      <w:ind w:left="425" w:hanging="425"/>
    </w:pPr>
    <w:rPr>
      <w:sz w:val="18"/>
      <w:szCs w:val="20"/>
      <w:lang w:val="x-none"/>
    </w:rPr>
  </w:style>
  <w:style w:type="paragraph" w:styleId="Pidipagina">
    <w:name w:val="footer"/>
    <w:basedOn w:val="Normale"/>
    <w:uiPriority w:val="99"/>
    <w:pPr>
      <w:spacing w:before="0" w:after="0" w:line="240" w:lineRule="auto"/>
    </w:pPr>
    <w:rPr>
      <w:sz w:val="20"/>
      <w:szCs w:val="20"/>
      <w:lang w:val="x-none"/>
    </w:rPr>
  </w:style>
  <w:style w:type="paragraph" w:customStyle="1" w:styleId="Mappadocumento1">
    <w:name w:val="Mappa documento1"/>
    <w:basedOn w:val="Normale"/>
    <w:pPr>
      <w:spacing w:before="0" w:after="0" w:line="240" w:lineRule="auto"/>
    </w:pPr>
    <w:rPr>
      <w:rFonts w:ascii="Lucida Grande" w:hAnsi="Lucida Grande" w:cs="Lucida Grande"/>
      <w:sz w:val="20"/>
      <w:szCs w:val="20"/>
      <w:lang w:val="x-none"/>
    </w:rPr>
  </w:style>
  <w:style w:type="paragraph" w:styleId="Sommario1">
    <w:name w:val="toc 1"/>
    <w:basedOn w:val="Normale"/>
    <w:next w:val="Normale"/>
    <w:uiPriority w:val="39"/>
    <w:pPr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Sommario2">
    <w:name w:val="toc 2"/>
    <w:basedOn w:val="Normale"/>
    <w:next w:val="Normale"/>
    <w:link w:val="Sommario2Carattere"/>
    <w:uiPriority w:val="39"/>
    <w:pPr>
      <w:spacing w:before="0" w:after="0"/>
      <w:ind w:left="240"/>
      <w:jc w:val="left"/>
    </w:pPr>
    <w:rPr>
      <w:rFonts w:asciiTheme="minorHAnsi" w:hAnsiTheme="minorHAnsi" w:cstheme="minorHAnsi"/>
      <w:smallCaps/>
      <w:sz w:val="20"/>
      <w:szCs w:val="20"/>
    </w:rPr>
  </w:style>
  <w:style w:type="character" w:customStyle="1" w:styleId="Sommario2Carattere">
    <w:name w:val="Sommario 2 Carattere"/>
    <w:link w:val="Sommario2"/>
    <w:uiPriority w:val="39"/>
    <w:rsid w:val="007622C1"/>
    <w:rPr>
      <w:rFonts w:asciiTheme="minorHAnsi" w:hAnsiTheme="minorHAnsi" w:cstheme="minorHAnsi"/>
      <w:smallCaps/>
      <w:lang w:eastAsia="ja-JP"/>
    </w:rPr>
  </w:style>
  <w:style w:type="paragraph" w:styleId="Sommario3">
    <w:name w:val="toc 3"/>
    <w:basedOn w:val="Normale"/>
    <w:next w:val="Normale"/>
    <w:uiPriority w:val="39"/>
    <w:pPr>
      <w:spacing w:before="0" w:after="0"/>
      <w:ind w:left="480"/>
      <w:jc w:val="left"/>
    </w:pPr>
    <w:rPr>
      <w:rFonts w:asciiTheme="minorHAnsi" w:hAnsiTheme="minorHAnsi" w:cstheme="minorHAnsi"/>
      <w:i/>
      <w:iCs/>
      <w:sz w:val="20"/>
      <w:szCs w:val="20"/>
    </w:rPr>
  </w:style>
  <w:style w:type="paragraph" w:styleId="Sommario4">
    <w:name w:val="toc 4"/>
    <w:basedOn w:val="Normale"/>
    <w:next w:val="Normale"/>
    <w:uiPriority w:val="39"/>
    <w:pPr>
      <w:spacing w:before="0" w:after="0"/>
      <w:ind w:left="720"/>
      <w:jc w:val="left"/>
    </w:pPr>
    <w:rPr>
      <w:rFonts w:asciiTheme="minorHAnsi" w:hAnsiTheme="minorHAnsi" w:cstheme="minorHAnsi"/>
      <w:sz w:val="18"/>
      <w:szCs w:val="18"/>
    </w:rPr>
  </w:style>
  <w:style w:type="paragraph" w:styleId="Sommario5">
    <w:name w:val="toc 5"/>
    <w:basedOn w:val="Normale"/>
    <w:next w:val="Normale"/>
    <w:uiPriority w:val="39"/>
    <w:pPr>
      <w:spacing w:before="0" w:after="0"/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Sommario6">
    <w:name w:val="toc 6"/>
    <w:basedOn w:val="Normale"/>
    <w:next w:val="Normale"/>
    <w:uiPriority w:val="39"/>
    <w:pPr>
      <w:spacing w:before="0" w:after="0"/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Sommario7">
    <w:name w:val="toc 7"/>
    <w:basedOn w:val="Normale"/>
    <w:next w:val="Normale"/>
    <w:uiPriority w:val="39"/>
    <w:pPr>
      <w:spacing w:before="0" w:after="0"/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Sommario8">
    <w:name w:val="toc 8"/>
    <w:basedOn w:val="Normale"/>
    <w:next w:val="Normale"/>
    <w:uiPriority w:val="39"/>
    <w:pPr>
      <w:spacing w:before="0" w:after="0"/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Sommario9">
    <w:name w:val="toc 9"/>
    <w:basedOn w:val="Normale"/>
    <w:next w:val="Normale"/>
    <w:uiPriority w:val="39"/>
    <w:pPr>
      <w:spacing w:before="0" w:after="0"/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Sfondoacolori-Colore11">
    <w:name w:val="Sfondo a colori - Colore 11"/>
    <w:uiPriority w:val="99"/>
    <w:pPr>
      <w:suppressAutoHyphens/>
    </w:pPr>
    <w:rPr>
      <w:rFonts w:ascii="Calibri" w:hAnsi="Calibri" w:cs="Calibri"/>
      <w:sz w:val="24"/>
      <w:szCs w:val="24"/>
      <w:lang w:eastAsia="ja-JP"/>
    </w:rPr>
  </w:style>
  <w:style w:type="paragraph" w:styleId="Testofumetto">
    <w:name w:val="Balloon Text"/>
    <w:basedOn w:val="Normale"/>
    <w:uiPriority w:val="99"/>
    <w:qFormat/>
    <w:pPr>
      <w:spacing w:before="0" w:after="0" w:line="240" w:lineRule="auto"/>
    </w:pPr>
    <w:rPr>
      <w:rFonts w:ascii="Lucida Grande" w:hAnsi="Lucida Grande" w:cs="Lucida Grande"/>
      <w:sz w:val="18"/>
      <w:szCs w:val="18"/>
      <w:lang w:val="x-none"/>
    </w:rPr>
  </w:style>
  <w:style w:type="paragraph" w:styleId="Intestazione">
    <w:name w:val="header"/>
    <w:basedOn w:val="Normale"/>
    <w:uiPriority w:val="99"/>
    <w:pPr>
      <w:spacing w:before="0" w:after="0" w:line="240" w:lineRule="auto"/>
    </w:pPr>
    <w:rPr>
      <w:sz w:val="20"/>
      <w:szCs w:val="20"/>
      <w:lang w:val="x-none"/>
    </w:rPr>
  </w:style>
  <w:style w:type="paragraph" w:customStyle="1" w:styleId="Testocommento1">
    <w:name w:val="Testo commento1"/>
    <w:basedOn w:val="Normale"/>
    <w:pPr>
      <w:spacing w:line="240" w:lineRule="auto"/>
    </w:pPr>
    <w:rPr>
      <w:sz w:val="20"/>
      <w:szCs w:val="20"/>
      <w:lang w:val="x-none"/>
    </w:rPr>
  </w:style>
  <w:style w:type="paragraph" w:styleId="Soggettocommento">
    <w:name w:val="annotation subject"/>
    <w:basedOn w:val="Testocommento1"/>
    <w:next w:val="Testocommento1"/>
    <w:uiPriority w:val="99"/>
    <w:rPr>
      <w:b/>
      <w:bCs/>
    </w:rPr>
  </w:style>
  <w:style w:type="paragraph" w:styleId="NormaleWeb">
    <w:name w:val="Normal (Web)"/>
    <w:basedOn w:val="Normale"/>
    <w:uiPriority w:val="99"/>
    <w:qFormat/>
    <w:pPr>
      <w:spacing w:before="280" w:after="280" w:line="240" w:lineRule="auto"/>
      <w:jc w:val="left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Sfondoacolori-Colore12">
    <w:name w:val="Sfondo a colori - Colore 12"/>
    <w:uiPriority w:val="99"/>
    <w:pPr>
      <w:suppressAutoHyphens/>
    </w:pPr>
    <w:rPr>
      <w:rFonts w:ascii="Calibri" w:hAnsi="Calibri" w:cs="Calibri"/>
      <w:sz w:val="24"/>
      <w:szCs w:val="24"/>
      <w:lang w:eastAsia="ja-JP"/>
    </w:rPr>
  </w:style>
  <w:style w:type="paragraph" w:customStyle="1" w:styleId="Contenutotabella">
    <w:name w:val="Contenuto tabella"/>
    <w:basedOn w:val="Normale"/>
    <w:uiPriority w:val="99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customStyle="1" w:styleId="Contenutocornice">
    <w:name w:val="Contenuto cornice"/>
    <w:basedOn w:val="Normale"/>
  </w:style>
  <w:style w:type="character" w:styleId="Rimandocommento">
    <w:name w:val="annotation reference"/>
    <w:uiPriority w:val="99"/>
    <w:semiHidden/>
    <w:unhideWhenUsed/>
    <w:rsid w:val="002D0E80"/>
    <w:rPr>
      <w:sz w:val="16"/>
      <w:szCs w:val="16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2D0E80"/>
    <w:rPr>
      <w:rFonts w:cs="Times New Roman"/>
      <w:sz w:val="20"/>
      <w:szCs w:val="20"/>
      <w:lang w:val="x-none"/>
    </w:rPr>
  </w:style>
  <w:style w:type="character" w:customStyle="1" w:styleId="TestocommentoCarattere1">
    <w:name w:val="Testo commento Carattere1"/>
    <w:link w:val="Testocommento"/>
    <w:uiPriority w:val="99"/>
    <w:rsid w:val="002D0E80"/>
    <w:rPr>
      <w:rFonts w:ascii="Calibri" w:hAnsi="Calibri" w:cs="Calibri"/>
      <w:lang w:eastAsia="ja-JP"/>
    </w:rPr>
  </w:style>
  <w:style w:type="paragraph" w:customStyle="1" w:styleId="Elenco132">
    <w:name w:val="Elenco132"/>
    <w:basedOn w:val="Normale"/>
    <w:rsid w:val="00D31016"/>
    <w:pPr>
      <w:widowControl w:val="0"/>
      <w:numPr>
        <w:numId w:val="2"/>
      </w:numPr>
      <w:spacing w:before="60" w:after="60" w:line="240" w:lineRule="auto"/>
    </w:pPr>
    <w:rPr>
      <w:sz w:val="22"/>
      <w:szCs w:val="22"/>
    </w:rPr>
  </w:style>
  <w:style w:type="character" w:customStyle="1" w:styleId="MappadocumentoCarattere1">
    <w:name w:val="Mappa documento Carattere1"/>
    <w:uiPriority w:val="99"/>
    <w:semiHidden/>
    <w:rsid w:val="007622C1"/>
    <w:rPr>
      <w:rFonts w:ascii="Segoe UI" w:hAnsi="Segoe UI" w:cs="Segoe UI"/>
      <w:sz w:val="16"/>
      <w:szCs w:val="16"/>
      <w:lang w:eastAsia="ja-JP"/>
    </w:rPr>
  </w:style>
  <w:style w:type="paragraph" w:styleId="Paragrafoelenco">
    <w:name w:val="List Paragraph"/>
    <w:basedOn w:val="Normale"/>
    <w:uiPriority w:val="34"/>
    <w:qFormat/>
    <w:rsid w:val="007622C1"/>
    <w:pPr>
      <w:suppressAutoHyphens w:val="0"/>
      <w:ind w:left="720"/>
      <w:contextualSpacing/>
    </w:pPr>
    <w:rPr>
      <w:rFonts w:cs="Times New Roman"/>
    </w:rPr>
  </w:style>
  <w:style w:type="paragraph" w:customStyle="1" w:styleId="Paragrafoelenco1">
    <w:name w:val="Paragrafo elenco1"/>
    <w:basedOn w:val="Normale"/>
    <w:qFormat/>
    <w:rsid w:val="007622C1"/>
    <w:pPr>
      <w:tabs>
        <w:tab w:val="left" w:pos="567"/>
      </w:tabs>
      <w:spacing w:before="0" w:line="240" w:lineRule="auto"/>
      <w:contextualSpacing/>
    </w:pPr>
    <w:rPr>
      <w:rFonts w:eastAsia="Calibri"/>
      <w:color w:val="00000A"/>
      <w:sz w:val="22"/>
      <w:lang w:eastAsia="en-US"/>
    </w:rPr>
  </w:style>
  <w:style w:type="character" w:customStyle="1" w:styleId="WW8Num3z3">
    <w:name w:val="WW8Num3z3"/>
    <w:rsid w:val="007622C1"/>
  </w:style>
  <w:style w:type="character" w:customStyle="1" w:styleId="WW8Num3z4">
    <w:name w:val="WW8Num3z4"/>
    <w:rsid w:val="007622C1"/>
  </w:style>
  <w:style w:type="character" w:customStyle="1" w:styleId="WW8Num3z5">
    <w:name w:val="WW8Num3z5"/>
    <w:rsid w:val="007622C1"/>
  </w:style>
  <w:style w:type="character" w:customStyle="1" w:styleId="WW8Num3z6">
    <w:name w:val="WW8Num3z6"/>
    <w:rsid w:val="007622C1"/>
  </w:style>
  <w:style w:type="character" w:customStyle="1" w:styleId="WW8Num3z7">
    <w:name w:val="WW8Num3z7"/>
    <w:rsid w:val="007622C1"/>
  </w:style>
  <w:style w:type="character" w:customStyle="1" w:styleId="WW8Num3z8">
    <w:name w:val="WW8Num3z8"/>
    <w:rsid w:val="007622C1"/>
  </w:style>
  <w:style w:type="character" w:customStyle="1" w:styleId="WW8Num8z4">
    <w:name w:val="WW8Num8z4"/>
    <w:rsid w:val="007622C1"/>
  </w:style>
  <w:style w:type="character" w:customStyle="1" w:styleId="WW8Num8z5">
    <w:name w:val="WW8Num8z5"/>
    <w:rsid w:val="007622C1"/>
  </w:style>
  <w:style w:type="character" w:customStyle="1" w:styleId="WW8Num8z6">
    <w:name w:val="WW8Num8z6"/>
    <w:rsid w:val="007622C1"/>
  </w:style>
  <w:style w:type="character" w:customStyle="1" w:styleId="WW8Num8z7">
    <w:name w:val="WW8Num8z7"/>
    <w:rsid w:val="007622C1"/>
  </w:style>
  <w:style w:type="character" w:customStyle="1" w:styleId="WW8Num8z8">
    <w:name w:val="WW8Num8z8"/>
    <w:rsid w:val="007622C1"/>
  </w:style>
  <w:style w:type="character" w:customStyle="1" w:styleId="WW8Num10z3">
    <w:name w:val="WW8Num10z3"/>
    <w:rsid w:val="007622C1"/>
  </w:style>
  <w:style w:type="character" w:customStyle="1" w:styleId="WW8Num10z4">
    <w:name w:val="WW8Num10z4"/>
    <w:rsid w:val="007622C1"/>
  </w:style>
  <w:style w:type="character" w:customStyle="1" w:styleId="WW8Num10z5">
    <w:name w:val="WW8Num10z5"/>
    <w:rsid w:val="007622C1"/>
  </w:style>
  <w:style w:type="character" w:customStyle="1" w:styleId="WW8Num10z6">
    <w:name w:val="WW8Num10z6"/>
    <w:rsid w:val="007622C1"/>
  </w:style>
  <w:style w:type="character" w:customStyle="1" w:styleId="WW8Num10z7">
    <w:name w:val="WW8Num10z7"/>
    <w:rsid w:val="007622C1"/>
  </w:style>
  <w:style w:type="character" w:customStyle="1" w:styleId="WW8Num10z8">
    <w:name w:val="WW8Num10z8"/>
    <w:rsid w:val="007622C1"/>
  </w:style>
  <w:style w:type="character" w:customStyle="1" w:styleId="WW8Num15z2">
    <w:name w:val="WW8Num15z2"/>
    <w:rsid w:val="007622C1"/>
  </w:style>
  <w:style w:type="character" w:customStyle="1" w:styleId="WW8Num18z4">
    <w:name w:val="WW8Num18z4"/>
    <w:rsid w:val="007622C1"/>
  </w:style>
  <w:style w:type="character" w:customStyle="1" w:styleId="WW8Num18z5">
    <w:name w:val="WW8Num18z5"/>
    <w:rsid w:val="007622C1"/>
  </w:style>
  <w:style w:type="character" w:customStyle="1" w:styleId="WW8Num18z6">
    <w:name w:val="WW8Num18z6"/>
    <w:rsid w:val="007622C1"/>
  </w:style>
  <w:style w:type="character" w:customStyle="1" w:styleId="WW8Num18z7">
    <w:name w:val="WW8Num18z7"/>
    <w:rsid w:val="007622C1"/>
  </w:style>
  <w:style w:type="character" w:customStyle="1" w:styleId="WW8Num18z8">
    <w:name w:val="WW8Num18z8"/>
    <w:rsid w:val="007622C1"/>
  </w:style>
  <w:style w:type="character" w:customStyle="1" w:styleId="WW8Num20z3">
    <w:name w:val="WW8Num20z3"/>
    <w:rsid w:val="007622C1"/>
  </w:style>
  <w:style w:type="character" w:customStyle="1" w:styleId="WW8Num20z4">
    <w:name w:val="WW8Num20z4"/>
    <w:rsid w:val="007622C1"/>
  </w:style>
  <w:style w:type="character" w:customStyle="1" w:styleId="WW8Num20z5">
    <w:name w:val="WW8Num20z5"/>
    <w:rsid w:val="007622C1"/>
  </w:style>
  <w:style w:type="character" w:customStyle="1" w:styleId="WW8Num20z6">
    <w:name w:val="WW8Num20z6"/>
    <w:rsid w:val="007622C1"/>
  </w:style>
  <w:style w:type="character" w:customStyle="1" w:styleId="WW8Num20z7">
    <w:name w:val="WW8Num20z7"/>
    <w:rsid w:val="007622C1"/>
  </w:style>
  <w:style w:type="character" w:customStyle="1" w:styleId="WW8Num20z8">
    <w:name w:val="WW8Num20z8"/>
    <w:rsid w:val="007622C1"/>
  </w:style>
  <w:style w:type="character" w:customStyle="1" w:styleId="WW8Num31z4">
    <w:name w:val="WW8Num31z4"/>
    <w:rsid w:val="007622C1"/>
  </w:style>
  <w:style w:type="character" w:customStyle="1" w:styleId="WW8Num31z5">
    <w:name w:val="WW8Num31z5"/>
    <w:rsid w:val="007622C1"/>
  </w:style>
  <w:style w:type="character" w:customStyle="1" w:styleId="WW8Num31z6">
    <w:name w:val="WW8Num31z6"/>
    <w:rsid w:val="007622C1"/>
  </w:style>
  <w:style w:type="character" w:customStyle="1" w:styleId="WW8Num31z7">
    <w:name w:val="WW8Num31z7"/>
    <w:rsid w:val="007622C1"/>
  </w:style>
  <w:style w:type="character" w:customStyle="1" w:styleId="WW8Num31z8">
    <w:name w:val="WW8Num31z8"/>
    <w:rsid w:val="007622C1"/>
  </w:style>
  <w:style w:type="character" w:customStyle="1" w:styleId="WW8Num42z1">
    <w:name w:val="WW8Num42z1"/>
    <w:rsid w:val="007622C1"/>
  </w:style>
  <w:style w:type="character" w:customStyle="1" w:styleId="WW8Num42z2">
    <w:name w:val="WW8Num42z2"/>
    <w:rsid w:val="007622C1"/>
  </w:style>
  <w:style w:type="character" w:customStyle="1" w:styleId="WW8Num42z3">
    <w:name w:val="WW8Num42z3"/>
    <w:rsid w:val="007622C1"/>
  </w:style>
  <w:style w:type="character" w:customStyle="1" w:styleId="WW8Num42z4">
    <w:name w:val="WW8Num42z4"/>
    <w:rsid w:val="007622C1"/>
  </w:style>
  <w:style w:type="character" w:customStyle="1" w:styleId="WW8Num42z5">
    <w:name w:val="WW8Num42z5"/>
    <w:rsid w:val="007622C1"/>
  </w:style>
  <w:style w:type="character" w:customStyle="1" w:styleId="WW8Num42z6">
    <w:name w:val="WW8Num42z6"/>
    <w:rsid w:val="007622C1"/>
  </w:style>
  <w:style w:type="character" w:customStyle="1" w:styleId="WW8Num42z7">
    <w:name w:val="WW8Num42z7"/>
    <w:rsid w:val="007622C1"/>
  </w:style>
  <w:style w:type="character" w:customStyle="1" w:styleId="WW8Num42z8">
    <w:name w:val="WW8Num42z8"/>
    <w:rsid w:val="007622C1"/>
  </w:style>
  <w:style w:type="character" w:customStyle="1" w:styleId="WW8Num43z1">
    <w:name w:val="WW8Num43z1"/>
    <w:rsid w:val="007622C1"/>
  </w:style>
  <w:style w:type="character" w:customStyle="1" w:styleId="WW8Num44z1">
    <w:name w:val="WW8Num44z1"/>
    <w:rsid w:val="007622C1"/>
  </w:style>
  <w:style w:type="character" w:customStyle="1" w:styleId="WW8Num44z2">
    <w:name w:val="WW8Num44z2"/>
    <w:rsid w:val="007622C1"/>
  </w:style>
  <w:style w:type="character" w:customStyle="1" w:styleId="WW8Num44z3">
    <w:name w:val="WW8Num44z3"/>
    <w:rsid w:val="007622C1"/>
  </w:style>
  <w:style w:type="character" w:customStyle="1" w:styleId="WW8Num44z4">
    <w:name w:val="WW8Num44z4"/>
    <w:rsid w:val="007622C1"/>
  </w:style>
  <w:style w:type="character" w:customStyle="1" w:styleId="WW8Num44z5">
    <w:name w:val="WW8Num44z5"/>
    <w:rsid w:val="007622C1"/>
  </w:style>
  <w:style w:type="character" w:customStyle="1" w:styleId="WW8Num44z6">
    <w:name w:val="WW8Num44z6"/>
    <w:rsid w:val="007622C1"/>
  </w:style>
  <w:style w:type="character" w:customStyle="1" w:styleId="WW8Num44z7">
    <w:name w:val="WW8Num44z7"/>
    <w:rsid w:val="007622C1"/>
  </w:style>
  <w:style w:type="character" w:customStyle="1" w:styleId="WW8Num44z8">
    <w:name w:val="WW8Num44z8"/>
    <w:rsid w:val="007622C1"/>
  </w:style>
  <w:style w:type="character" w:customStyle="1" w:styleId="WW8Num47z3">
    <w:name w:val="WW8Num47z3"/>
    <w:rsid w:val="007622C1"/>
  </w:style>
  <w:style w:type="character" w:customStyle="1" w:styleId="WW8Num47z4">
    <w:name w:val="WW8Num47z4"/>
    <w:rsid w:val="007622C1"/>
  </w:style>
  <w:style w:type="character" w:customStyle="1" w:styleId="WW8Num47z5">
    <w:name w:val="WW8Num47z5"/>
    <w:rsid w:val="007622C1"/>
  </w:style>
  <w:style w:type="character" w:customStyle="1" w:styleId="WW8Num47z6">
    <w:name w:val="WW8Num47z6"/>
    <w:rsid w:val="007622C1"/>
  </w:style>
  <w:style w:type="character" w:customStyle="1" w:styleId="WW8Num47z7">
    <w:name w:val="WW8Num47z7"/>
    <w:rsid w:val="007622C1"/>
  </w:style>
  <w:style w:type="character" w:customStyle="1" w:styleId="WW8Num47z8">
    <w:name w:val="WW8Num47z8"/>
    <w:rsid w:val="007622C1"/>
  </w:style>
  <w:style w:type="character" w:customStyle="1" w:styleId="WW8Num50z3">
    <w:name w:val="WW8Num50z3"/>
    <w:rsid w:val="007622C1"/>
  </w:style>
  <w:style w:type="character" w:customStyle="1" w:styleId="WW8Num50z4">
    <w:name w:val="WW8Num50z4"/>
    <w:rsid w:val="007622C1"/>
  </w:style>
  <w:style w:type="character" w:customStyle="1" w:styleId="WW8Num50z5">
    <w:name w:val="WW8Num50z5"/>
    <w:rsid w:val="007622C1"/>
  </w:style>
  <w:style w:type="character" w:customStyle="1" w:styleId="WW8Num50z6">
    <w:name w:val="WW8Num50z6"/>
    <w:rsid w:val="007622C1"/>
  </w:style>
  <w:style w:type="character" w:customStyle="1" w:styleId="WW8Num50z7">
    <w:name w:val="WW8Num50z7"/>
    <w:rsid w:val="007622C1"/>
  </w:style>
  <w:style w:type="character" w:customStyle="1" w:styleId="WW8Num50z8">
    <w:name w:val="WW8Num50z8"/>
    <w:rsid w:val="007622C1"/>
  </w:style>
  <w:style w:type="character" w:customStyle="1" w:styleId="WW8Num53z4">
    <w:name w:val="WW8Num53z4"/>
    <w:rsid w:val="007622C1"/>
  </w:style>
  <w:style w:type="character" w:customStyle="1" w:styleId="WW8Num53z5">
    <w:name w:val="WW8Num53z5"/>
    <w:rsid w:val="007622C1"/>
  </w:style>
  <w:style w:type="character" w:customStyle="1" w:styleId="WW8Num53z6">
    <w:name w:val="WW8Num53z6"/>
    <w:rsid w:val="007622C1"/>
  </w:style>
  <w:style w:type="character" w:customStyle="1" w:styleId="WW8Num53z7">
    <w:name w:val="WW8Num53z7"/>
    <w:rsid w:val="007622C1"/>
  </w:style>
  <w:style w:type="character" w:customStyle="1" w:styleId="WW8Num53z8">
    <w:name w:val="WW8Num53z8"/>
    <w:rsid w:val="007622C1"/>
  </w:style>
  <w:style w:type="character" w:customStyle="1" w:styleId="WW8Num54z2">
    <w:name w:val="WW8Num54z2"/>
    <w:rsid w:val="007622C1"/>
  </w:style>
  <w:style w:type="character" w:customStyle="1" w:styleId="WW8Num54z3">
    <w:name w:val="WW8Num54z3"/>
    <w:rsid w:val="007622C1"/>
  </w:style>
  <w:style w:type="character" w:customStyle="1" w:styleId="WW8Num54z4">
    <w:name w:val="WW8Num54z4"/>
    <w:rsid w:val="007622C1"/>
  </w:style>
  <w:style w:type="character" w:customStyle="1" w:styleId="WW8Num54z5">
    <w:name w:val="WW8Num54z5"/>
    <w:rsid w:val="007622C1"/>
  </w:style>
  <w:style w:type="character" w:customStyle="1" w:styleId="WW8Num54z6">
    <w:name w:val="WW8Num54z6"/>
    <w:rsid w:val="007622C1"/>
  </w:style>
  <w:style w:type="character" w:customStyle="1" w:styleId="WW8Num54z7">
    <w:name w:val="WW8Num54z7"/>
    <w:rsid w:val="007622C1"/>
  </w:style>
  <w:style w:type="character" w:customStyle="1" w:styleId="WW8Num54z8">
    <w:name w:val="WW8Num54z8"/>
    <w:rsid w:val="007622C1"/>
  </w:style>
  <w:style w:type="character" w:customStyle="1" w:styleId="WW8Num55z2">
    <w:name w:val="WW8Num55z2"/>
    <w:rsid w:val="007622C1"/>
    <w:rPr>
      <w:rFonts w:ascii="Wingdings" w:hAnsi="Wingdings" w:cs="Wingdings"/>
    </w:rPr>
  </w:style>
  <w:style w:type="character" w:customStyle="1" w:styleId="WW8Num57z4">
    <w:name w:val="WW8Num57z4"/>
    <w:rsid w:val="007622C1"/>
  </w:style>
  <w:style w:type="character" w:customStyle="1" w:styleId="WW8Num57z5">
    <w:name w:val="WW8Num57z5"/>
    <w:rsid w:val="007622C1"/>
  </w:style>
  <w:style w:type="character" w:customStyle="1" w:styleId="WW8Num57z6">
    <w:name w:val="WW8Num57z6"/>
    <w:rsid w:val="007622C1"/>
  </w:style>
  <w:style w:type="character" w:customStyle="1" w:styleId="WW8Num57z7">
    <w:name w:val="WW8Num57z7"/>
    <w:rsid w:val="007622C1"/>
  </w:style>
  <w:style w:type="character" w:customStyle="1" w:styleId="WW8Num57z8">
    <w:name w:val="WW8Num57z8"/>
    <w:rsid w:val="007622C1"/>
  </w:style>
  <w:style w:type="character" w:customStyle="1" w:styleId="WW8Num58z4">
    <w:name w:val="WW8Num58z4"/>
    <w:rsid w:val="007622C1"/>
  </w:style>
  <w:style w:type="character" w:customStyle="1" w:styleId="WW8Num58z5">
    <w:name w:val="WW8Num58z5"/>
    <w:rsid w:val="007622C1"/>
  </w:style>
  <w:style w:type="character" w:customStyle="1" w:styleId="WW8Num58z6">
    <w:name w:val="WW8Num58z6"/>
    <w:rsid w:val="007622C1"/>
  </w:style>
  <w:style w:type="character" w:customStyle="1" w:styleId="WW8Num58z7">
    <w:name w:val="WW8Num58z7"/>
    <w:rsid w:val="007622C1"/>
  </w:style>
  <w:style w:type="character" w:customStyle="1" w:styleId="WW8Num58z8">
    <w:name w:val="WW8Num58z8"/>
    <w:rsid w:val="007622C1"/>
  </w:style>
  <w:style w:type="character" w:customStyle="1" w:styleId="WW8Num60z1">
    <w:name w:val="WW8Num60z1"/>
    <w:rsid w:val="007622C1"/>
  </w:style>
  <w:style w:type="character" w:customStyle="1" w:styleId="WW8Num60z2">
    <w:name w:val="WW8Num60z2"/>
    <w:rsid w:val="007622C1"/>
  </w:style>
  <w:style w:type="character" w:customStyle="1" w:styleId="WW8Num60z3">
    <w:name w:val="WW8Num60z3"/>
    <w:rsid w:val="007622C1"/>
  </w:style>
  <w:style w:type="character" w:customStyle="1" w:styleId="WW8Num60z4">
    <w:name w:val="WW8Num60z4"/>
    <w:rsid w:val="007622C1"/>
  </w:style>
  <w:style w:type="character" w:customStyle="1" w:styleId="WW8Num60z5">
    <w:name w:val="WW8Num60z5"/>
    <w:rsid w:val="007622C1"/>
  </w:style>
  <w:style w:type="character" w:customStyle="1" w:styleId="WW8Num60z6">
    <w:name w:val="WW8Num60z6"/>
    <w:rsid w:val="007622C1"/>
  </w:style>
  <w:style w:type="character" w:customStyle="1" w:styleId="WW8Num60z7">
    <w:name w:val="WW8Num60z7"/>
    <w:rsid w:val="007622C1"/>
  </w:style>
  <w:style w:type="character" w:customStyle="1" w:styleId="WW8Num60z8">
    <w:name w:val="WW8Num60z8"/>
    <w:rsid w:val="007622C1"/>
  </w:style>
  <w:style w:type="character" w:customStyle="1" w:styleId="WW8Num63z1">
    <w:name w:val="WW8Num63z1"/>
    <w:rsid w:val="007622C1"/>
  </w:style>
  <w:style w:type="character" w:customStyle="1" w:styleId="WW8Num64z3">
    <w:name w:val="WW8Num64z3"/>
    <w:rsid w:val="007622C1"/>
  </w:style>
  <w:style w:type="character" w:customStyle="1" w:styleId="WW8Num64z4">
    <w:name w:val="WW8Num64z4"/>
    <w:rsid w:val="007622C1"/>
  </w:style>
  <w:style w:type="character" w:customStyle="1" w:styleId="WW8Num64z5">
    <w:name w:val="WW8Num64z5"/>
    <w:rsid w:val="007622C1"/>
  </w:style>
  <w:style w:type="character" w:customStyle="1" w:styleId="WW8Num64z6">
    <w:name w:val="WW8Num64z6"/>
    <w:rsid w:val="007622C1"/>
  </w:style>
  <w:style w:type="character" w:customStyle="1" w:styleId="WW8Num64z7">
    <w:name w:val="WW8Num64z7"/>
    <w:rsid w:val="007622C1"/>
  </w:style>
  <w:style w:type="character" w:customStyle="1" w:styleId="WW8Num64z8">
    <w:name w:val="WW8Num64z8"/>
    <w:rsid w:val="007622C1"/>
  </w:style>
  <w:style w:type="character" w:customStyle="1" w:styleId="WW8Num65z1">
    <w:name w:val="WW8Num65z1"/>
    <w:rsid w:val="007622C1"/>
  </w:style>
  <w:style w:type="character" w:customStyle="1" w:styleId="WW8Num66z4">
    <w:name w:val="WW8Num66z4"/>
    <w:rsid w:val="007622C1"/>
  </w:style>
  <w:style w:type="character" w:customStyle="1" w:styleId="WW8Num66z5">
    <w:name w:val="WW8Num66z5"/>
    <w:rsid w:val="007622C1"/>
  </w:style>
  <w:style w:type="character" w:customStyle="1" w:styleId="WW8Num66z6">
    <w:name w:val="WW8Num66z6"/>
    <w:rsid w:val="007622C1"/>
  </w:style>
  <w:style w:type="character" w:customStyle="1" w:styleId="WW8Num66z7">
    <w:name w:val="WW8Num66z7"/>
    <w:rsid w:val="007622C1"/>
  </w:style>
  <w:style w:type="character" w:customStyle="1" w:styleId="WW8Num66z8">
    <w:name w:val="WW8Num66z8"/>
    <w:rsid w:val="007622C1"/>
  </w:style>
  <w:style w:type="character" w:customStyle="1" w:styleId="WW8Num70z3">
    <w:name w:val="WW8Num70z3"/>
    <w:rsid w:val="007622C1"/>
  </w:style>
  <w:style w:type="character" w:customStyle="1" w:styleId="WW8Num70z4">
    <w:name w:val="WW8Num70z4"/>
    <w:rsid w:val="007622C1"/>
  </w:style>
  <w:style w:type="character" w:customStyle="1" w:styleId="WW8Num70z5">
    <w:name w:val="WW8Num70z5"/>
    <w:rsid w:val="007622C1"/>
  </w:style>
  <w:style w:type="character" w:customStyle="1" w:styleId="WW8Num70z6">
    <w:name w:val="WW8Num70z6"/>
    <w:rsid w:val="007622C1"/>
  </w:style>
  <w:style w:type="character" w:customStyle="1" w:styleId="WW8Num70z7">
    <w:name w:val="WW8Num70z7"/>
    <w:rsid w:val="007622C1"/>
  </w:style>
  <w:style w:type="character" w:customStyle="1" w:styleId="WW8Num70z8">
    <w:name w:val="WW8Num70z8"/>
    <w:rsid w:val="007622C1"/>
  </w:style>
  <w:style w:type="character" w:customStyle="1" w:styleId="WW8Num71z2">
    <w:name w:val="WW8Num71z2"/>
    <w:rsid w:val="007622C1"/>
  </w:style>
  <w:style w:type="character" w:customStyle="1" w:styleId="WW8Num74z1">
    <w:name w:val="WW8Num74z1"/>
    <w:rsid w:val="007622C1"/>
  </w:style>
  <w:style w:type="character" w:customStyle="1" w:styleId="WW8Num74z2">
    <w:name w:val="WW8Num74z2"/>
    <w:rsid w:val="007622C1"/>
  </w:style>
  <w:style w:type="character" w:customStyle="1" w:styleId="WW8Num74z3">
    <w:name w:val="WW8Num74z3"/>
    <w:rsid w:val="007622C1"/>
  </w:style>
  <w:style w:type="character" w:customStyle="1" w:styleId="WW8Num74z4">
    <w:name w:val="WW8Num74z4"/>
    <w:rsid w:val="007622C1"/>
  </w:style>
  <w:style w:type="character" w:customStyle="1" w:styleId="WW8Num74z5">
    <w:name w:val="WW8Num74z5"/>
    <w:rsid w:val="007622C1"/>
  </w:style>
  <w:style w:type="character" w:customStyle="1" w:styleId="WW8Num74z6">
    <w:name w:val="WW8Num74z6"/>
    <w:rsid w:val="007622C1"/>
  </w:style>
  <w:style w:type="character" w:customStyle="1" w:styleId="WW8Num74z7">
    <w:name w:val="WW8Num74z7"/>
    <w:rsid w:val="007622C1"/>
  </w:style>
  <w:style w:type="character" w:customStyle="1" w:styleId="WW8Num74z8">
    <w:name w:val="WW8Num74z8"/>
    <w:rsid w:val="007622C1"/>
  </w:style>
  <w:style w:type="character" w:customStyle="1" w:styleId="WW8Num75z5">
    <w:name w:val="WW8Num75z5"/>
    <w:rsid w:val="007622C1"/>
  </w:style>
  <w:style w:type="character" w:customStyle="1" w:styleId="WW8Num75z6">
    <w:name w:val="WW8Num75z6"/>
    <w:rsid w:val="007622C1"/>
  </w:style>
  <w:style w:type="character" w:customStyle="1" w:styleId="WW8Num75z7">
    <w:name w:val="WW8Num75z7"/>
    <w:rsid w:val="007622C1"/>
  </w:style>
  <w:style w:type="character" w:customStyle="1" w:styleId="WW8Num75z8">
    <w:name w:val="WW8Num75z8"/>
    <w:rsid w:val="007622C1"/>
  </w:style>
  <w:style w:type="character" w:customStyle="1" w:styleId="WW8Num77z3">
    <w:name w:val="WW8Num77z3"/>
    <w:rsid w:val="007622C1"/>
  </w:style>
  <w:style w:type="character" w:customStyle="1" w:styleId="WW8Num77z4">
    <w:name w:val="WW8Num77z4"/>
    <w:rsid w:val="007622C1"/>
  </w:style>
  <w:style w:type="character" w:customStyle="1" w:styleId="WW8Num77z5">
    <w:name w:val="WW8Num77z5"/>
    <w:rsid w:val="007622C1"/>
  </w:style>
  <w:style w:type="character" w:customStyle="1" w:styleId="WW8Num77z6">
    <w:name w:val="WW8Num77z6"/>
    <w:rsid w:val="007622C1"/>
  </w:style>
  <w:style w:type="character" w:customStyle="1" w:styleId="WW8Num77z7">
    <w:name w:val="WW8Num77z7"/>
    <w:rsid w:val="007622C1"/>
  </w:style>
  <w:style w:type="character" w:customStyle="1" w:styleId="WW8Num77z8">
    <w:name w:val="WW8Num77z8"/>
    <w:rsid w:val="007622C1"/>
  </w:style>
  <w:style w:type="character" w:customStyle="1" w:styleId="WW8Num78z3">
    <w:name w:val="WW8Num78z3"/>
    <w:rsid w:val="007622C1"/>
  </w:style>
  <w:style w:type="character" w:customStyle="1" w:styleId="WW8Num78z4">
    <w:name w:val="WW8Num78z4"/>
    <w:rsid w:val="007622C1"/>
  </w:style>
  <w:style w:type="character" w:customStyle="1" w:styleId="WW8Num78z5">
    <w:name w:val="WW8Num78z5"/>
    <w:rsid w:val="007622C1"/>
  </w:style>
  <w:style w:type="character" w:customStyle="1" w:styleId="WW8Num78z6">
    <w:name w:val="WW8Num78z6"/>
    <w:rsid w:val="007622C1"/>
  </w:style>
  <w:style w:type="character" w:customStyle="1" w:styleId="WW8Num78z7">
    <w:name w:val="WW8Num78z7"/>
    <w:rsid w:val="007622C1"/>
  </w:style>
  <w:style w:type="character" w:customStyle="1" w:styleId="WW8Num78z8">
    <w:name w:val="WW8Num78z8"/>
    <w:rsid w:val="007622C1"/>
  </w:style>
  <w:style w:type="character" w:customStyle="1" w:styleId="WW8Num81z2">
    <w:name w:val="WW8Num81z2"/>
    <w:rsid w:val="007622C1"/>
  </w:style>
  <w:style w:type="character" w:customStyle="1" w:styleId="WW8Num83z2">
    <w:name w:val="WW8Num83z2"/>
    <w:rsid w:val="007622C1"/>
  </w:style>
  <w:style w:type="character" w:customStyle="1" w:styleId="WW8Num85z3">
    <w:name w:val="WW8Num85z3"/>
    <w:rsid w:val="007622C1"/>
  </w:style>
  <w:style w:type="character" w:customStyle="1" w:styleId="WW8Num85z4">
    <w:name w:val="WW8Num85z4"/>
    <w:rsid w:val="007622C1"/>
  </w:style>
  <w:style w:type="character" w:customStyle="1" w:styleId="WW8Num85z5">
    <w:name w:val="WW8Num85z5"/>
    <w:rsid w:val="007622C1"/>
  </w:style>
  <w:style w:type="character" w:customStyle="1" w:styleId="WW8Num85z6">
    <w:name w:val="WW8Num85z6"/>
    <w:rsid w:val="007622C1"/>
  </w:style>
  <w:style w:type="character" w:customStyle="1" w:styleId="WW8Num85z7">
    <w:name w:val="WW8Num85z7"/>
    <w:rsid w:val="007622C1"/>
  </w:style>
  <w:style w:type="character" w:customStyle="1" w:styleId="WW8Num85z8">
    <w:name w:val="WW8Num85z8"/>
    <w:rsid w:val="007622C1"/>
  </w:style>
  <w:style w:type="character" w:customStyle="1" w:styleId="WW8Num87z2">
    <w:name w:val="WW8Num87z2"/>
    <w:rsid w:val="007622C1"/>
  </w:style>
  <w:style w:type="character" w:customStyle="1" w:styleId="WW8Num88z3">
    <w:name w:val="WW8Num88z3"/>
    <w:rsid w:val="007622C1"/>
  </w:style>
  <w:style w:type="character" w:customStyle="1" w:styleId="WW8Num88z4">
    <w:name w:val="WW8Num88z4"/>
    <w:rsid w:val="007622C1"/>
  </w:style>
  <w:style w:type="character" w:customStyle="1" w:styleId="WW8Num88z5">
    <w:name w:val="WW8Num88z5"/>
    <w:rsid w:val="007622C1"/>
  </w:style>
  <w:style w:type="character" w:customStyle="1" w:styleId="WW8Num88z6">
    <w:name w:val="WW8Num88z6"/>
    <w:rsid w:val="007622C1"/>
  </w:style>
  <w:style w:type="character" w:customStyle="1" w:styleId="WW8Num88z7">
    <w:name w:val="WW8Num88z7"/>
    <w:rsid w:val="007622C1"/>
  </w:style>
  <w:style w:type="character" w:customStyle="1" w:styleId="WW8Num88z8">
    <w:name w:val="WW8Num88z8"/>
    <w:rsid w:val="007622C1"/>
  </w:style>
  <w:style w:type="character" w:customStyle="1" w:styleId="WW8Num91z0">
    <w:name w:val="WW8Num91z0"/>
    <w:rsid w:val="007622C1"/>
  </w:style>
  <w:style w:type="character" w:customStyle="1" w:styleId="WW8Num91z1">
    <w:name w:val="WW8Num91z1"/>
    <w:rsid w:val="007622C1"/>
  </w:style>
  <w:style w:type="character" w:customStyle="1" w:styleId="WW8Num91z2">
    <w:name w:val="WW8Num91z2"/>
    <w:rsid w:val="007622C1"/>
  </w:style>
  <w:style w:type="character" w:customStyle="1" w:styleId="WW8Num91z3">
    <w:name w:val="WW8Num91z3"/>
    <w:rsid w:val="007622C1"/>
  </w:style>
  <w:style w:type="character" w:customStyle="1" w:styleId="WW8Num91z4">
    <w:name w:val="WW8Num91z4"/>
    <w:rsid w:val="007622C1"/>
  </w:style>
  <w:style w:type="character" w:customStyle="1" w:styleId="WW8Num91z5">
    <w:name w:val="WW8Num91z5"/>
    <w:rsid w:val="007622C1"/>
  </w:style>
  <w:style w:type="character" w:customStyle="1" w:styleId="WW8Num91z6">
    <w:name w:val="WW8Num91z6"/>
    <w:rsid w:val="007622C1"/>
  </w:style>
  <w:style w:type="character" w:customStyle="1" w:styleId="WW8Num91z7">
    <w:name w:val="WW8Num91z7"/>
    <w:rsid w:val="007622C1"/>
  </w:style>
  <w:style w:type="character" w:customStyle="1" w:styleId="WW8Num91z8">
    <w:name w:val="WW8Num91z8"/>
    <w:rsid w:val="007622C1"/>
  </w:style>
  <w:style w:type="character" w:customStyle="1" w:styleId="WW8Num92z0">
    <w:name w:val="WW8Num92z0"/>
    <w:rsid w:val="007622C1"/>
    <w:rPr>
      <w:rFonts w:ascii="Symbol" w:hAnsi="Symbol" w:cs="Symbol"/>
    </w:rPr>
  </w:style>
  <w:style w:type="character" w:customStyle="1" w:styleId="WW8Num92z1">
    <w:name w:val="WW8Num92z1"/>
    <w:rsid w:val="007622C1"/>
    <w:rPr>
      <w:rFonts w:ascii="Courier New" w:hAnsi="Courier New" w:cs="Courier New"/>
    </w:rPr>
  </w:style>
  <w:style w:type="character" w:customStyle="1" w:styleId="WW8Num92z2">
    <w:name w:val="WW8Num92z2"/>
    <w:rsid w:val="007622C1"/>
    <w:rPr>
      <w:rFonts w:ascii="Wingdings" w:hAnsi="Wingdings" w:cs="Wingdings"/>
    </w:rPr>
  </w:style>
  <w:style w:type="character" w:customStyle="1" w:styleId="WW8Num93z0">
    <w:name w:val="WW8Num93z0"/>
    <w:rsid w:val="007622C1"/>
    <w:rPr>
      <w:b w:val="0"/>
    </w:rPr>
  </w:style>
  <w:style w:type="character" w:customStyle="1" w:styleId="WW8Num93z1">
    <w:name w:val="WW8Num93z1"/>
    <w:rsid w:val="007622C1"/>
  </w:style>
  <w:style w:type="character" w:customStyle="1" w:styleId="WW8Num93z2">
    <w:name w:val="WW8Num93z2"/>
    <w:rsid w:val="007622C1"/>
  </w:style>
  <w:style w:type="character" w:customStyle="1" w:styleId="WW8Num93z3">
    <w:name w:val="WW8Num93z3"/>
    <w:rsid w:val="007622C1"/>
  </w:style>
  <w:style w:type="character" w:customStyle="1" w:styleId="WW8Num93z4">
    <w:name w:val="WW8Num93z4"/>
    <w:rsid w:val="007622C1"/>
  </w:style>
  <w:style w:type="character" w:customStyle="1" w:styleId="WW8Num93z5">
    <w:name w:val="WW8Num93z5"/>
    <w:rsid w:val="007622C1"/>
  </w:style>
  <w:style w:type="character" w:customStyle="1" w:styleId="WW8Num93z6">
    <w:name w:val="WW8Num93z6"/>
    <w:rsid w:val="007622C1"/>
  </w:style>
  <w:style w:type="character" w:customStyle="1" w:styleId="WW8Num93z7">
    <w:name w:val="WW8Num93z7"/>
    <w:rsid w:val="007622C1"/>
  </w:style>
  <w:style w:type="character" w:customStyle="1" w:styleId="WW8Num93z8">
    <w:name w:val="WW8Num93z8"/>
    <w:rsid w:val="007622C1"/>
  </w:style>
  <w:style w:type="character" w:customStyle="1" w:styleId="WW8Num94z0">
    <w:name w:val="WW8Num94z0"/>
    <w:rsid w:val="007622C1"/>
    <w:rPr>
      <w:rFonts w:ascii="Symbol" w:hAnsi="Symbol" w:cs="Symbol"/>
    </w:rPr>
  </w:style>
  <w:style w:type="character" w:customStyle="1" w:styleId="WW8Num94z1">
    <w:name w:val="WW8Num94z1"/>
    <w:rsid w:val="007622C1"/>
    <w:rPr>
      <w:rFonts w:ascii="Courier New" w:hAnsi="Courier New" w:cs="Courier New"/>
    </w:rPr>
  </w:style>
  <w:style w:type="character" w:customStyle="1" w:styleId="WW8Num94z2">
    <w:name w:val="WW8Num94z2"/>
    <w:rsid w:val="007622C1"/>
    <w:rPr>
      <w:rFonts w:ascii="Wingdings" w:hAnsi="Wingdings" w:cs="Wingdings"/>
    </w:rPr>
  </w:style>
  <w:style w:type="character" w:customStyle="1" w:styleId="WW8Num95z0">
    <w:name w:val="WW8Num95z0"/>
    <w:rsid w:val="007622C1"/>
    <w:rPr>
      <w:rFonts w:ascii="Wingdings" w:hAnsi="Wingdings" w:cs="Wingdings"/>
      <w:b w:val="0"/>
      <w:i w:val="0"/>
      <w:sz w:val="28"/>
    </w:rPr>
  </w:style>
  <w:style w:type="character" w:customStyle="1" w:styleId="WW8Num95z1">
    <w:name w:val="WW8Num95z1"/>
    <w:rsid w:val="007622C1"/>
    <w:rPr>
      <w:rFonts w:ascii="Courier New" w:hAnsi="Courier New" w:cs="Courier New"/>
    </w:rPr>
  </w:style>
  <w:style w:type="character" w:customStyle="1" w:styleId="WW8Num95z2">
    <w:name w:val="WW8Num95z2"/>
    <w:rsid w:val="007622C1"/>
    <w:rPr>
      <w:rFonts w:ascii="Wingdings" w:hAnsi="Wingdings" w:cs="Wingdings"/>
    </w:rPr>
  </w:style>
  <w:style w:type="character" w:customStyle="1" w:styleId="WW8Num95z3">
    <w:name w:val="WW8Num95z3"/>
    <w:rsid w:val="007622C1"/>
    <w:rPr>
      <w:rFonts w:ascii="Symbol" w:hAnsi="Symbol" w:cs="Symbol"/>
    </w:rPr>
  </w:style>
  <w:style w:type="character" w:customStyle="1" w:styleId="WW8Num96z0">
    <w:name w:val="WW8Num96z0"/>
    <w:rsid w:val="007622C1"/>
    <w:rPr>
      <w:rFonts w:ascii="Symbol" w:hAnsi="Symbol" w:cs="Symbol"/>
    </w:rPr>
  </w:style>
  <w:style w:type="character" w:customStyle="1" w:styleId="WW8Num96z1">
    <w:name w:val="WW8Num96z1"/>
    <w:rsid w:val="007622C1"/>
    <w:rPr>
      <w:rFonts w:ascii="Courier New" w:hAnsi="Courier New" w:cs="Courier New"/>
    </w:rPr>
  </w:style>
  <w:style w:type="character" w:customStyle="1" w:styleId="WW8Num96z2">
    <w:name w:val="WW8Num96z2"/>
    <w:rsid w:val="007622C1"/>
    <w:rPr>
      <w:rFonts w:ascii="Wingdings" w:hAnsi="Wingdings" w:cs="Wingdings"/>
    </w:rPr>
  </w:style>
  <w:style w:type="character" w:customStyle="1" w:styleId="WW8Num97z0">
    <w:name w:val="WW8Num97z0"/>
    <w:rsid w:val="007622C1"/>
    <w:rPr>
      <w:rFonts w:ascii="Verdana" w:hAnsi="Verdana" w:cs="Verdana"/>
    </w:rPr>
  </w:style>
  <w:style w:type="character" w:customStyle="1" w:styleId="WW8Num97z1">
    <w:name w:val="WW8Num97z1"/>
    <w:rsid w:val="007622C1"/>
    <w:rPr>
      <w:rFonts w:ascii="Courier New" w:hAnsi="Courier New" w:cs="Courier New"/>
    </w:rPr>
  </w:style>
  <w:style w:type="character" w:customStyle="1" w:styleId="WW8Num97z2">
    <w:name w:val="WW8Num97z2"/>
    <w:rsid w:val="007622C1"/>
    <w:rPr>
      <w:rFonts w:ascii="Wingdings" w:hAnsi="Wingdings" w:cs="Wingdings"/>
    </w:rPr>
  </w:style>
  <w:style w:type="character" w:customStyle="1" w:styleId="WW8Num97z3">
    <w:name w:val="WW8Num97z3"/>
    <w:rsid w:val="007622C1"/>
    <w:rPr>
      <w:rFonts w:ascii="Symbol" w:hAnsi="Symbol" w:cs="Symbol"/>
    </w:rPr>
  </w:style>
  <w:style w:type="character" w:customStyle="1" w:styleId="WW8Num98z0">
    <w:name w:val="WW8Num98z0"/>
    <w:rsid w:val="007622C1"/>
    <w:rPr>
      <w:rFonts w:ascii="Calibri" w:hAnsi="Calibri" w:cs="Calibri"/>
    </w:rPr>
  </w:style>
  <w:style w:type="character" w:customStyle="1" w:styleId="WW8Num98z1">
    <w:name w:val="WW8Num98z1"/>
    <w:rsid w:val="007622C1"/>
    <w:rPr>
      <w:rFonts w:ascii="Courier New" w:hAnsi="Courier New" w:cs="Courier New"/>
    </w:rPr>
  </w:style>
  <w:style w:type="character" w:customStyle="1" w:styleId="WW8Num98z2">
    <w:name w:val="WW8Num98z2"/>
    <w:rsid w:val="007622C1"/>
    <w:rPr>
      <w:rFonts w:ascii="Wingdings" w:hAnsi="Wingdings" w:cs="Wingdings"/>
    </w:rPr>
  </w:style>
  <w:style w:type="character" w:customStyle="1" w:styleId="WW8Num98z3">
    <w:name w:val="WW8Num98z3"/>
    <w:rsid w:val="007622C1"/>
    <w:rPr>
      <w:rFonts w:ascii="Symbol" w:hAnsi="Symbol" w:cs="Symbol"/>
    </w:rPr>
  </w:style>
  <w:style w:type="character" w:customStyle="1" w:styleId="WW8Num99z0">
    <w:name w:val="WW8Num99z0"/>
    <w:rsid w:val="007622C1"/>
  </w:style>
  <w:style w:type="character" w:customStyle="1" w:styleId="WW8Num99z1">
    <w:name w:val="WW8Num99z1"/>
    <w:rsid w:val="007622C1"/>
  </w:style>
  <w:style w:type="character" w:customStyle="1" w:styleId="WW8Num99z2">
    <w:name w:val="WW8Num99z2"/>
    <w:rsid w:val="007622C1"/>
  </w:style>
  <w:style w:type="character" w:customStyle="1" w:styleId="WW8Num99z3">
    <w:name w:val="WW8Num99z3"/>
    <w:rsid w:val="007622C1"/>
  </w:style>
  <w:style w:type="character" w:customStyle="1" w:styleId="WW8Num99z4">
    <w:name w:val="WW8Num99z4"/>
    <w:rsid w:val="007622C1"/>
  </w:style>
  <w:style w:type="character" w:customStyle="1" w:styleId="WW8Num99z5">
    <w:name w:val="WW8Num99z5"/>
    <w:rsid w:val="007622C1"/>
  </w:style>
  <w:style w:type="character" w:customStyle="1" w:styleId="WW8Num99z6">
    <w:name w:val="WW8Num99z6"/>
    <w:rsid w:val="007622C1"/>
  </w:style>
  <w:style w:type="character" w:customStyle="1" w:styleId="WW8Num99z7">
    <w:name w:val="WW8Num99z7"/>
    <w:rsid w:val="007622C1"/>
  </w:style>
  <w:style w:type="character" w:customStyle="1" w:styleId="WW8Num99z8">
    <w:name w:val="WW8Num99z8"/>
    <w:rsid w:val="007622C1"/>
  </w:style>
  <w:style w:type="character" w:customStyle="1" w:styleId="WW8Num100z0">
    <w:name w:val="WW8Num100z0"/>
    <w:rsid w:val="007622C1"/>
    <w:rPr>
      <w:rFonts w:ascii="Courier New" w:hAnsi="Courier New" w:cs="Courier New"/>
    </w:rPr>
  </w:style>
  <w:style w:type="character" w:customStyle="1" w:styleId="WW8Num100z2">
    <w:name w:val="WW8Num100z2"/>
    <w:rsid w:val="007622C1"/>
    <w:rPr>
      <w:rFonts w:ascii="Wingdings" w:hAnsi="Wingdings" w:cs="Wingdings"/>
    </w:rPr>
  </w:style>
  <w:style w:type="character" w:customStyle="1" w:styleId="WW8Num100z3">
    <w:name w:val="WW8Num100z3"/>
    <w:rsid w:val="007622C1"/>
    <w:rPr>
      <w:rFonts w:ascii="Symbol" w:hAnsi="Symbol" w:cs="Symbol"/>
    </w:rPr>
  </w:style>
  <w:style w:type="character" w:customStyle="1" w:styleId="WW8Num101z0">
    <w:name w:val="WW8Num101z0"/>
    <w:rsid w:val="007622C1"/>
  </w:style>
  <w:style w:type="character" w:customStyle="1" w:styleId="WW8Num101z1">
    <w:name w:val="WW8Num101z1"/>
    <w:rsid w:val="007622C1"/>
  </w:style>
  <w:style w:type="character" w:customStyle="1" w:styleId="WW8Num101z2">
    <w:name w:val="WW8Num101z2"/>
    <w:rsid w:val="007622C1"/>
  </w:style>
  <w:style w:type="character" w:customStyle="1" w:styleId="WW8Num101z3">
    <w:name w:val="WW8Num101z3"/>
    <w:rsid w:val="007622C1"/>
  </w:style>
  <w:style w:type="character" w:customStyle="1" w:styleId="WW8Num101z4">
    <w:name w:val="WW8Num101z4"/>
    <w:rsid w:val="007622C1"/>
  </w:style>
  <w:style w:type="character" w:customStyle="1" w:styleId="WW8Num101z5">
    <w:name w:val="WW8Num101z5"/>
    <w:rsid w:val="007622C1"/>
  </w:style>
  <w:style w:type="character" w:customStyle="1" w:styleId="WW8Num101z6">
    <w:name w:val="WW8Num101z6"/>
    <w:rsid w:val="007622C1"/>
  </w:style>
  <w:style w:type="character" w:customStyle="1" w:styleId="WW8Num101z7">
    <w:name w:val="WW8Num101z7"/>
    <w:rsid w:val="007622C1"/>
  </w:style>
  <w:style w:type="character" w:customStyle="1" w:styleId="WW8Num101z8">
    <w:name w:val="WW8Num101z8"/>
    <w:rsid w:val="007622C1"/>
  </w:style>
  <w:style w:type="character" w:customStyle="1" w:styleId="WW8Num102z0">
    <w:name w:val="WW8Num102z0"/>
    <w:rsid w:val="007622C1"/>
  </w:style>
  <w:style w:type="character" w:customStyle="1" w:styleId="WW8Num102z1">
    <w:name w:val="WW8Num102z1"/>
    <w:rsid w:val="007622C1"/>
  </w:style>
  <w:style w:type="character" w:customStyle="1" w:styleId="WW8Num102z2">
    <w:name w:val="WW8Num102z2"/>
    <w:rsid w:val="007622C1"/>
  </w:style>
  <w:style w:type="character" w:customStyle="1" w:styleId="WW8Num102z3">
    <w:name w:val="WW8Num102z3"/>
    <w:rsid w:val="007622C1"/>
  </w:style>
  <w:style w:type="character" w:customStyle="1" w:styleId="WW8Num102z4">
    <w:name w:val="WW8Num102z4"/>
    <w:rsid w:val="007622C1"/>
  </w:style>
  <w:style w:type="character" w:customStyle="1" w:styleId="WW8Num102z5">
    <w:name w:val="WW8Num102z5"/>
    <w:rsid w:val="007622C1"/>
  </w:style>
  <w:style w:type="character" w:customStyle="1" w:styleId="WW8Num102z6">
    <w:name w:val="WW8Num102z6"/>
    <w:rsid w:val="007622C1"/>
  </w:style>
  <w:style w:type="character" w:customStyle="1" w:styleId="WW8Num102z7">
    <w:name w:val="WW8Num102z7"/>
    <w:rsid w:val="007622C1"/>
  </w:style>
  <w:style w:type="character" w:customStyle="1" w:styleId="WW8Num102z8">
    <w:name w:val="WW8Num102z8"/>
    <w:rsid w:val="007622C1"/>
  </w:style>
  <w:style w:type="character" w:customStyle="1" w:styleId="WW8Num103z0">
    <w:name w:val="WW8Num103z0"/>
    <w:rsid w:val="007622C1"/>
  </w:style>
  <w:style w:type="character" w:customStyle="1" w:styleId="WW8Num103z1">
    <w:name w:val="WW8Num103z1"/>
    <w:rsid w:val="007622C1"/>
  </w:style>
  <w:style w:type="character" w:customStyle="1" w:styleId="WW8Num103z2">
    <w:name w:val="WW8Num103z2"/>
    <w:rsid w:val="007622C1"/>
  </w:style>
  <w:style w:type="character" w:customStyle="1" w:styleId="WW8Num103z3">
    <w:name w:val="WW8Num103z3"/>
    <w:rsid w:val="007622C1"/>
  </w:style>
  <w:style w:type="character" w:customStyle="1" w:styleId="WW8Num103z4">
    <w:name w:val="WW8Num103z4"/>
    <w:rsid w:val="007622C1"/>
  </w:style>
  <w:style w:type="character" w:customStyle="1" w:styleId="WW8Num103z5">
    <w:name w:val="WW8Num103z5"/>
    <w:rsid w:val="007622C1"/>
  </w:style>
  <w:style w:type="character" w:customStyle="1" w:styleId="WW8Num103z6">
    <w:name w:val="WW8Num103z6"/>
    <w:rsid w:val="007622C1"/>
  </w:style>
  <w:style w:type="character" w:customStyle="1" w:styleId="WW8Num103z7">
    <w:name w:val="WW8Num103z7"/>
    <w:rsid w:val="007622C1"/>
  </w:style>
  <w:style w:type="character" w:customStyle="1" w:styleId="WW8Num103z8">
    <w:name w:val="WW8Num103z8"/>
    <w:rsid w:val="007622C1"/>
  </w:style>
  <w:style w:type="character" w:customStyle="1" w:styleId="WW8Num104z0">
    <w:name w:val="WW8Num104z0"/>
    <w:rsid w:val="007622C1"/>
  </w:style>
  <w:style w:type="character" w:customStyle="1" w:styleId="WW8Num104z1">
    <w:name w:val="WW8Num104z1"/>
    <w:rsid w:val="007622C1"/>
  </w:style>
  <w:style w:type="character" w:customStyle="1" w:styleId="WW8Num104z2">
    <w:name w:val="WW8Num104z2"/>
    <w:rsid w:val="007622C1"/>
  </w:style>
  <w:style w:type="character" w:customStyle="1" w:styleId="WW8Num104z3">
    <w:name w:val="WW8Num104z3"/>
    <w:rsid w:val="007622C1"/>
  </w:style>
  <w:style w:type="character" w:customStyle="1" w:styleId="WW8Num104z4">
    <w:name w:val="WW8Num104z4"/>
    <w:rsid w:val="007622C1"/>
  </w:style>
  <w:style w:type="character" w:customStyle="1" w:styleId="WW8Num104z5">
    <w:name w:val="WW8Num104z5"/>
    <w:rsid w:val="007622C1"/>
  </w:style>
  <w:style w:type="character" w:customStyle="1" w:styleId="WW8Num104z6">
    <w:name w:val="WW8Num104z6"/>
    <w:rsid w:val="007622C1"/>
  </w:style>
  <w:style w:type="character" w:customStyle="1" w:styleId="WW8Num104z7">
    <w:name w:val="WW8Num104z7"/>
    <w:rsid w:val="007622C1"/>
  </w:style>
  <w:style w:type="character" w:customStyle="1" w:styleId="WW8Num104z8">
    <w:name w:val="WW8Num104z8"/>
    <w:rsid w:val="007622C1"/>
  </w:style>
  <w:style w:type="character" w:customStyle="1" w:styleId="WW8Num105z0">
    <w:name w:val="WW8Num105z0"/>
    <w:rsid w:val="007622C1"/>
    <w:rPr>
      <w:rFonts w:cs="Calibri"/>
    </w:rPr>
  </w:style>
  <w:style w:type="character" w:customStyle="1" w:styleId="WW8Num105z1">
    <w:name w:val="WW8Num105z1"/>
    <w:rsid w:val="007622C1"/>
  </w:style>
  <w:style w:type="character" w:customStyle="1" w:styleId="WW8Num105z2">
    <w:name w:val="WW8Num105z2"/>
    <w:rsid w:val="007622C1"/>
  </w:style>
  <w:style w:type="character" w:customStyle="1" w:styleId="WW8Num105z3">
    <w:name w:val="WW8Num105z3"/>
    <w:rsid w:val="007622C1"/>
  </w:style>
  <w:style w:type="character" w:customStyle="1" w:styleId="WW8Num105z4">
    <w:name w:val="WW8Num105z4"/>
    <w:rsid w:val="007622C1"/>
  </w:style>
  <w:style w:type="character" w:customStyle="1" w:styleId="WW8Num105z5">
    <w:name w:val="WW8Num105z5"/>
    <w:rsid w:val="007622C1"/>
  </w:style>
  <w:style w:type="character" w:customStyle="1" w:styleId="WW8Num105z6">
    <w:name w:val="WW8Num105z6"/>
    <w:rsid w:val="007622C1"/>
  </w:style>
  <w:style w:type="character" w:customStyle="1" w:styleId="WW8Num105z7">
    <w:name w:val="WW8Num105z7"/>
    <w:rsid w:val="007622C1"/>
  </w:style>
  <w:style w:type="character" w:customStyle="1" w:styleId="WW8Num105z8">
    <w:name w:val="WW8Num105z8"/>
    <w:rsid w:val="007622C1"/>
  </w:style>
  <w:style w:type="character" w:customStyle="1" w:styleId="WW8Num106z0">
    <w:name w:val="WW8Num106z0"/>
    <w:rsid w:val="007622C1"/>
  </w:style>
  <w:style w:type="character" w:customStyle="1" w:styleId="WW8Num106z1">
    <w:name w:val="WW8Num106z1"/>
    <w:rsid w:val="007622C1"/>
  </w:style>
  <w:style w:type="character" w:customStyle="1" w:styleId="WW8Num106z2">
    <w:name w:val="WW8Num106z2"/>
    <w:rsid w:val="007622C1"/>
  </w:style>
  <w:style w:type="character" w:customStyle="1" w:styleId="WW8Num106z3">
    <w:name w:val="WW8Num106z3"/>
    <w:rsid w:val="007622C1"/>
  </w:style>
  <w:style w:type="character" w:customStyle="1" w:styleId="WW8Num106z4">
    <w:name w:val="WW8Num106z4"/>
    <w:rsid w:val="007622C1"/>
  </w:style>
  <w:style w:type="character" w:customStyle="1" w:styleId="WW8Num106z5">
    <w:name w:val="WW8Num106z5"/>
    <w:rsid w:val="007622C1"/>
  </w:style>
  <w:style w:type="character" w:customStyle="1" w:styleId="WW8Num106z6">
    <w:name w:val="WW8Num106z6"/>
    <w:rsid w:val="007622C1"/>
  </w:style>
  <w:style w:type="character" w:customStyle="1" w:styleId="WW8Num106z7">
    <w:name w:val="WW8Num106z7"/>
    <w:rsid w:val="007622C1"/>
  </w:style>
  <w:style w:type="character" w:customStyle="1" w:styleId="WW8Num106z8">
    <w:name w:val="WW8Num106z8"/>
    <w:rsid w:val="007622C1"/>
  </w:style>
  <w:style w:type="character" w:customStyle="1" w:styleId="WW8Num107z0">
    <w:name w:val="WW8Num107z0"/>
    <w:rsid w:val="007622C1"/>
  </w:style>
  <w:style w:type="character" w:customStyle="1" w:styleId="WW8Num107z1">
    <w:name w:val="WW8Num107z1"/>
    <w:rsid w:val="007622C1"/>
  </w:style>
  <w:style w:type="character" w:customStyle="1" w:styleId="WW8Num107z2">
    <w:name w:val="WW8Num107z2"/>
    <w:rsid w:val="007622C1"/>
  </w:style>
  <w:style w:type="character" w:customStyle="1" w:styleId="WW8Num107z3">
    <w:name w:val="WW8Num107z3"/>
    <w:rsid w:val="007622C1"/>
  </w:style>
  <w:style w:type="character" w:customStyle="1" w:styleId="WW8Num107z4">
    <w:name w:val="WW8Num107z4"/>
    <w:rsid w:val="007622C1"/>
  </w:style>
  <w:style w:type="character" w:customStyle="1" w:styleId="WW8Num107z5">
    <w:name w:val="WW8Num107z5"/>
    <w:rsid w:val="007622C1"/>
  </w:style>
  <w:style w:type="character" w:customStyle="1" w:styleId="WW8Num107z6">
    <w:name w:val="WW8Num107z6"/>
    <w:rsid w:val="007622C1"/>
  </w:style>
  <w:style w:type="character" w:customStyle="1" w:styleId="WW8Num107z7">
    <w:name w:val="WW8Num107z7"/>
    <w:rsid w:val="007622C1"/>
  </w:style>
  <w:style w:type="character" w:customStyle="1" w:styleId="WW8Num107z8">
    <w:name w:val="WW8Num107z8"/>
    <w:rsid w:val="007622C1"/>
  </w:style>
  <w:style w:type="character" w:customStyle="1" w:styleId="WW8Num108z0">
    <w:name w:val="WW8Num108z0"/>
    <w:rsid w:val="007622C1"/>
    <w:rPr>
      <w:b w:val="0"/>
    </w:rPr>
  </w:style>
  <w:style w:type="character" w:customStyle="1" w:styleId="WW8Num108z1">
    <w:name w:val="WW8Num108z1"/>
    <w:rsid w:val="007622C1"/>
  </w:style>
  <w:style w:type="character" w:customStyle="1" w:styleId="WW8Num108z2">
    <w:name w:val="WW8Num108z2"/>
    <w:rsid w:val="007622C1"/>
  </w:style>
  <w:style w:type="character" w:customStyle="1" w:styleId="WW8Num108z3">
    <w:name w:val="WW8Num108z3"/>
    <w:rsid w:val="007622C1"/>
  </w:style>
  <w:style w:type="character" w:customStyle="1" w:styleId="WW8Num108z4">
    <w:name w:val="WW8Num108z4"/>
    <w:rsid w:val="007622C1"/>
  </w:style>
  <w:style w:type="character" w:customStyle="1" w:styleId="WW8Num108z5">
    <w:name w:val="WW8Num108z5"/>
    <w:rsid w:val="007622C1"/>
  </w:style>
  <w:style w:type="character" w:customStyle="1" w:styleId="WW8Num108z6">
    <w:name w:val="WW8Num108z6"/>
    <w:rsid w:val="007622C1"/>
  </w:style>
  <w:style w:type="character" w:customStyle="1" w:styleId="WW8Num108z7">
    <w:name w:val="WW8Num108z7"/>
    <w:rsid w:val="007622C1"/>
  </w:style>
  <w:style w:type="character" w:customStyle="1" w:styleId="WW8Num108z8">
    <w:name w:val="WW8Num108z8"/>
    <w:rsid w:val="007622C1"/>
  </w:style>
  <w:style w:type="character" w:customStyle="1" w:styleId="WW8Num109z0">
    <w:name w:val="WW8Num109z0"/>
    <w:rsid w:val="007622C1"/>
    <w:rPr>
      <w:rFonts w:ascii="Symbol" w:hAnsi="Symbol" w:cs="Symbol"/>
    </w:rPr>
  </w:style>
  <w:style w:type="character" w:customStyle="1" w:styleId="WW8Num109z1">
    <w:name w:val="WW8Num109z1"/>
    <w:rsid w:val="007622C1"/>
    <w:rPr>
      <w:rFonts w:ascii="Courier New" w:hAnsi="Courier New" w:cs="Courier New"/>
    </w:rPr>
  </w:style>
  <w:style w:type="character" w:customStyle="1" w:styleId="WW8Num109z2">
    <w:name w:val="WW8Num109z2"/>
    <w:rsid w:val="007622C1"/>
    <w:rPr>
      <w:rFonts w:ascii="Wingdings" w:hAnsi="Wingdings" w:cs="Wingdings"/>
    </w:rPr>
  </w:style>
  <w:style w:type="character" w:customStyle="1" w:styleId="WW8Num110z0">
    <w:name w:val="WW8Num110z0"/>
    <w:rsid w:val="007622C1"/>
    <w:rPr>
      <w:rFonts w:ascii="Symbol" w:hAnsi="Symbol" w:cs="Symbol"/>
    </w:rPr>
  </w:style>
  <w:style w:type="character" w:customStyle="1" w:styleId="WW8Num110z1">
    <w:name w:val="WW8Num110z1"/>
    <w:rsid w:val="007622C1"/>
  </w:style>
  <w:style w:type="character" w:customStyle="1" w:styleId="WW8Num110z2">
    <w:name w:val="WW8Num110z2"/>
    <w:rsid w:val="007622C1"/>
  </w:style>
  <w:style w:type="character" w:customStyle="1" w:styleId="WW8Num110z3">
    <w:name w:val="WW8Num110z3"/>
    <w:rsid w:val="007622C1"/>
  </w:style>
  <w:style w:type="character" w:customStyle="1" w:styleId="WW8Num110z4">
    <w:name w:val="WW8Num110z4"/>
    <w:rsid w:val="007622C1"/>
  </w:style>
  <w:style w:type="character" w:customStyle="1" w:styleId="WW8Num110z5">
    <w:name w:val="WW8Num110z5"/>
    <w:rsid w:val="007622C1"/>
  </w:style>
  <w:style w:type="character" w:customStyle="1" w:styleId="WW8Num110z6">
    <w:name w:val="WW8Num110z6"/>
    <w:rsid w:val="007622C1"/>
  </w:style>
  <w:style w:type="character" w:customStyle="1" w:styleId="WW8Num110z7">
    <w:name w:val="WW8Num110z7"/>
    <w:rsid w:val="007622C1"/>
  </w:style>
  <w:style w:type="character" w:customStyle="1" w:styleId="WW8Num110z8">
    <w:name w:val="WW8Num110z8"/>
    <w:rsid w:val="007622C1"/>
  </w:style>
  <w:style w:type="character" w:customStyle="1" w:styleId="WW8Num111z0">
    <w:name w:val="WW8Num111z0"/>
    <w:rsid w:val="007622C1"/>
  </w:style>
  <w:style w:type="character" w:customStyle="1" w:styleId="WW8Num111z1">
    <w:name w:val="WW8Num111z1"/>
    <w:rsid w:val="007622C1"/>
  </w:style>
  <w:style w:type="character" w:customStyle="1" w:styleId="WW8Num111z2">
    <w:name w:val="WW8Num111z2"/>
    <w:rsid w:val="007622C1"/>
  </w:style>
  <w:style w:type="character" w:customStyle="1" w:styleId="WW8Num111z3">
    <w:name w:val="WW8Num111z3"/>
    <w:rsid w:val="007622C1"/>
  </w:style>
  <w:style w:type="character" w:customStyle="1" w:styleId="WW8Num111z4">
    <w:name w:val="WW8Num111z4"/>
    <w:rsid w:val="007622C1"/>
  </w:style>
  <w:style w:type="character" w:customStyle="1" w:styleId="WW8Num111z5">
    <w:name w:val="WW8Num111z5"/>
    <w:rsid w:val="007622C1"/>
  </w:style>
  <w:style w:type="character" w:customStyle="1" w:styleId="WW8Num111z6">
    <w:name w:val="WW8Num111z6"/>
    <w:rsid w:val="007622C1"/>
  </w:style>
  <w:style w:type="character" w:customStyle="1" w:styleId="WW8Num111z7">
    <w:name w:val="WW8Num111z7"/>
    <w:rsid w:val="007622C1"/>
  </w:style>
  <w:style w:type="character" w:customStyle="1" w:styleId="WW8Num111z8">
    <w:name w:val="WW8Num111z8"/>
    <w:rsid w:val="007622C1"/>
  </w:style>
  <w:style w:type="character" w:customStyle="1" w:styleId="WW8Num112z0">
    <w:name w:val="WW8Num112z0"/>
    <w:rsid w:val="007622C1"/>
    <w:rPr>
      <w:sz w:val="24"/>
    </w:rPr>
  </w:style>
  <w:style w:type="character" w:customStyle="1" w:styleId="WW8Num112z1">
    <w:name w:val="WW8Num112z1"/>
    <w:rsid w:val="007622C1"/>
  </w:style>
  <w:style w:type="character" w:customStyle="1" w:styleId="WW8Num112z2">
    <w:name w:val="WW8Num112z2"/>
    <w:rsid w:val="007622C1"/>
  </w:style>
  <w:style w:type="character" w:customStyle="1" w:styleId="WW8Num112z3">
    <w:name w:val="WW8Num112z3"/>
    <w:rsid w:val="007622C1"/>
  </w:style>
  <w:style w:type="character" w:customStyle="1" w:styleId="WW8Num112z4">
    <w:name w:val="WW8Num112z4"/>
    <w:rsid w:val="007622C1"/>
  </w:style>
  <w:style w:type="character" w:customStyle="1" w:styleId="WW8Num112z5">
    <w:name w:val="WW8Num112z5"/>
    <w:rsid w:val="007622C1"/>
  </w:style>
  <w:style w:type="character" w:customStyle="1" w:styleId="WW8Num112z6">
    <w:name w:val="WW8Num112z6"/>
    <w:rsid w:val="007622C1"/>
  </w:style>
  <w:style w:type="character" w:customStyle="1" w:styleId="WW8Num112z7">
    <w:name w:val="WW8Num112z7"/>
    <w:rsid w:val="007622C1"/>
  </w:style>
  <w:style w:type="character" w:customStyle="1" w:styleId="WW8Num112z8">
    <w:name w:val="WW8Num112z8"/>
    <w:rsid w:val="007622C1"/>
  </w:style>
  <w:style w:type="character" w:customStyle="1" w:styleId="WW8Num113z0">
    <w:name w:val="WW8Num113z0"/>
    <w:rsid w:val="007622C1"/>
  </w:style>
  <w:style w:type="character" w:customStyle="1" w:styleId="WW8Num113z1">
    <w:name w:val="WW8Num113z1"/>
    <w:rsid w:val="007622C1"/>
  </w:style>
  <w:style w:type="character" w:customStyle="1" w:styleId="WW8Num113z2">
    <w:name w:val="WW8Num113z2"/>
    <w:rsid w:val="007622C1"/>
  </w:style>
  <w:style w:type="character" w:customStyle="1" w:styleId="WW8Num113z3">
    <w:name w:val="WW8Num113z3"/>
    <w:rsid w:val="007622C1"/>
  </w:style>
  <w:style w:type="character" w:customStyle="1" w:styleId="WW8Num113z4">
    <w:name w:val="WW8Num113z4"/>
    <w:rsid w:val="007622C1"/>
  </w:style>
  <w:style w:type="character" w:customStyle="1" w:styleId="WW8Num113z5">
    <w:name w:val="WW8Num113z5"/>
    <w:rsid w:val="007622C1"/>
  </w:style>
  <w:style w:type="character" w:customStyle="1" w:styleId="WW8Num113z6">
    <w:name w:val="WW8Num113z6"/>
    <w:rsid w:val="007622C1"/>
  </w:style>
  <w:style w:type="character" w:customStyle="1" w:styleId="WW8Num113z7">
    <w:name w:val="WW8Num113z7"/>
    <w:rsid w:val="007622C1"/>
  </w:style>
  <w:style w:type="character" w:customStyle="1" w:styleId="WW8Num113z8">
    <w:name w:val="WW8Num113z8"/>
    <w:rsid w:val="007622C1"/>
  </w:style>
  <w:style w:type="character" w:customStyle="1" w:styleId="WW8Num114z0">
    <w:name w:val="WW8Num114z0"/>
    <w:rsid w:val="007622C1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114z1">
    <w:name w:val="WW8Num114z1"/>
    <w:rsid w:val="007622C1"/>
  </w:style>
  <w:style w:type="character" w:customStyle="1" w:styleId="WW8Num114z2">
    <w:name w:val="WW8Num114z2"/>
    <w:rsid w:val="007622C1"/>
  </w:style>
  <w:style w:type="character" w:customStyle="1" w:styleId="WW8Num114z3">
    <w:name w:val="WW8Num114z3"/>
    <w:rsid w:val="007622C1"/>
  </w:style>
  <w:style w:type="character" w:customStyle="1" w:styleId="WW8Num114z4">
    <w:name w:val="WW8Num114z4"/>
    <w:rsid w:val="007622C1"/>
  </w:style>
  <w:style w:type="character" w:customStyle="1" w:styleId="WW8Num114z5">
    <w:name w:val="WW8Num114z5"/>
    <w:rsid w:val="007622C1"/>
  </w:style>
  <w:style w:type="character" w:customStyle="1" w:styleId="WW8Num114z6">
    <w:name w:val="WW8Num114z6"/>
    <w:rsid w:val="007622C1"/>
  </w:style>
  <w:style w:type="character" w:customStyle="1" w:styleId="WW8Num114z7">
    <w:name w:val="WW8Num114z7"/>
    <w:rsid w:val="007622C1"/>
  </w:style>
  <w:style w:type="character" w:customStyle="1" w:styleId="WW8Num114z8">
    <w:name w:val="WW8Num114z8"/>
    <w:rsid w:val="007622C1"/>
  </w:style>
  <w:style w:type="character" w:customStyle="1" w:styleId="WW8Num115z0">
    <w:name w:val="WW8Num115z0"/>
    <w:rsid w:val="007622C1"/>
    <w:rPr>
      <w:rFonts w:ascii="Symbol" w:hAnsi="Symbol" w:cs="Symbol"/>
    </w:rPr>
  </w:style>
  <w:style w:type="character" w:customStyle="1" w:styleId="WW8Num115z1">
    <w:name w:val="WW8Num115z1"/>
    <w:rsid w:val="007622C1"/>
    <w:rPr>
      <w:rFonts w:ascii="Courier New" w:hAnsi="Courier New" w:cs="Courier New"/>
    </w:rPr>
  </w:style>
  <w:style w:type="character" w:customStyle="1" w:styleId="WW8Num115z2">
    <w:name w:val="WW8Num115z2"/>
    <w:rsid w:val="007622C1"/>
    <w:rPr>
      <w:rFonts w:ascii="Wingdings" w:hAnsi="Wingdings" w:cs="Wingdings"/>
    </w:rPr>
  </w:style>
  <w:style w:type="character" w:customStyle="1" w:styleId="WW8Num116z0">
    <w:name w:val="WW8Num116z0"/>
    <w:rsid w:val="007622C1"/>
    <w:rPr>
      <w:rFonts w:ascii="Symbol" w:hAnsi="Symbol" w:cs="Symbol"/>
    </w:rPr>
  </w:style>
  <w:style w:type="character" w:customStyle="1" w:styleId="WW8Num116z1">
    <w:name w:val="WW8Num116z1"/>
    <w:rsid w:val="007622C1"/>
    <w:rPr>
      <w:rFonts w:ascii="Courier New" w:hAnsi="Courier New" w:cs="Courier New"/>
    </w:rPr>
  </w:style>
  <w:style w:type="character" w:customStyle="1" w:styleId="WW8Num116z2">
    <w:name w:val="WW8Num116z2"/>
    <w:rsid w:val="007622C1"/>
    <w:rPr>
      <w:rFonts w:ascii="Wingdings" w:hAnsi="Wingdings" w:cs="Wingdings"/>
    </w:rPr>
  </w:style>
  <w:style w:type="character" w:customStyle="1" w:styleId="WW8Num117z0">
    <w:name w:val="WW8Num117z0"/>
    <w:rsid w:val="007622C1"/>
    <w:rPr>
      <w:rFonts w:ascii="Symbol" w:hAnsi="Symbol" w:cs="Symbol"/>
    </w:rPr>
  </w:style>
  <w:style w:type="character" w:customStyle="1" w:styleId="WW8Num117z1">
    <w:name w:val="WW8Num117z1"/>
    <w:rsid w:val="007622C1"/>
    <w:rPr>
      <w:rFonts w:ascii="Courier New" w:hAnsi="Courier New" w:cs="Courier New"/>
    </w:rPr>
  </w:style>
  <w:style w:type="character" w:customStyle="1" w:styleId="WW8Num117z2">
    <w:name w:val="WW8Num117z2"/>
    <w:rsid w:val="007622C1"/>
    <w:rPr>
      <w:rFonts w:ascii="Wingdings" w:hAnsi="Wingdings" w:cs="Wingdings"/>
    </w:rPr>
  </w:style>
  <w:style w:type="character" w:customStyle="1" w:styleId="WW8Num118z0">
    <w:name w:val="WW8Num118z0"/>
    <w:rsid w:val="007622C1"/>
    <w:rPr>
      <w:sz w:val="24"/>
    </w:rPr>
  </w:style>
  <w:style w:type="character" w:customStyle="1" w:styleId="WW8Num118z1">
    <w:name w:val="WW8Num118z1"/>
    <w:rsid w:val="007622C1"/>
  </w:style>
  <w:style w:type="character" w:customStyle="1" w:styleId="WW8Num118z2">
    <w:name w:val="WW8Num118z2"/>
    <w:rsid w:val="007622C1"/>
  </w:style>
  <w:style w:type="character" w:customStyle="1" w:styleId="WW8Num118z3">
    <w:name w:val="WW8Num118z3"/>
    <w:rsid w:val="007622C1"/>
  </w:style>
  <w:style w:type="character" w:customStyle="1" w:styleId="WW8Num118z4">
    <w:name w:val="WW8Num118z4"/>
    <w:rsid w:val="007622C1"/>
  </w:style>
  <w:style w:type="character" w:customStyle="1" w:styleId="WW8Num118z5">
    <w:name w:val="WW8Num118z5"/>
    <w:rsid w:val="007622C1"/>
  </w:style>
  <w:style w:type="character" w:customStyle="1" w:styleId="WW8Num118z6">
    <w:name w:val="WW8Num118z6"/>
    <w:rsid w:val="007622C1"/>
  </w:style>
  <w:style w:type="character" w:customStyle="1" w:styleId="WW8Num118z7">
    <w:name w:val="WW8Num118z7"/>
    <w:rsid w:val="007622C1"/>
  </w:style>
  <w:style w:type="character" w:customStyle="1" w:styleId="WW8Num118z8">
    <w:name w:val="WW8Num118z8"/>
    <w:rsid w:val="007622C1"/>
  </w:style>
  <w:style w:type="character" w:customStyle="1" w:styleId="WW8Num119z0">
    <w:name w:val="WW8Num119z0"/>
    <w:rsid w:val="007622C1"/>
    <w:rPr>
      <w:rFonts w:ascii="Symbol" w:hAnsi="Symbol" w:cs="Symbol"/>
    </w:rPr>
  </w:style>
  <w:style w:type="character" w:customStyle="1" w:styleId="WW8Num119z1">
    <w:name w:val="WW8Num119z1"/>
    <w:rsid w:val="007622C1"/>
    <w:rPr>
      <w:rFonts w:ascii="Courier New" w:hAnsi="Courier New" w:cs="Courier New"/>
    </w:rPr>
  </w:style>
  <w:style w:type="character" w:customStyle="1" w:styleId="WW8Num119z2">
    <w:name w:val="WW8Num119z2"/>
    <w:rsid w:val="007622C1"/>
    <w:rPr>
      <w:rFonts w:ascii="Wingdings" w:hAnsi="Wingdings" w:cs="Wingdings"/>
    </w:rPr>
  </w:style>
  <w:style w:type="character" w:customStyle="1" w:styleId="WW8Num120z0">
    <w:name w:val="WW8Num120z0"/>
    <w:rsid w:val="007622C1"/>
    <w:rPr>
      <w:rFonts w:ascii="Symbol" w:hAnsi="Symbol" w:cs="Symbol"/>
    </w:rPr>
  </w:style>
  <w:style w:type="character" w:customStyle="1" w:styleId="WW8Num120z1">
    <w:name w:val="WW8Num120z1"/>
    <w:rsid w:val="007622C1"/>
    <w:rPr>
      <w:rFonts w:ascii="Courier New" w:hAnsi="Courier New" w:cs="Courier New"/>
    </w:rPr>
  </w:style>
  <w:style w:type="character" w:customStyle="1" w:styleId="WW8Num120z2">
    <w:name w:val="WW8Num120z2"/>
    <w:rsid w:val="007622C1"/>
    <w:rPr>
      <w:rFonts w:ascii="Wingdings" w:hAnsi="Wingdings" w:cs="Wingdings"/>
    </w:rPr>
  </w:style>
  <w:style w:type="character" w:customStyle="1" w:styleId="WW8Num121z0">
    <w:name w:val="WW8Num121z0"/>
    <w:rsid w:val="007622C1"/>
    <w:rPr>
      <w:rFonts w:ascii="Symbol" w:hAnsi="Symbol" w:cs="Symbol"/>
    </w:rPr>
  </w:style>
  <w:style w:type="character" w:customStyle="1" w:styleId="WW8Num121z1">
    <w:name w:val="WW8Num121z1"/>
    <w:rsid w:val="007622C1"/>
    <w:rPr>
      <w:rFonts w:ascii="Courier New" w:hAnsi="Courier New" w:cs="Courier New"/>
    </w:rPr>
  </w:style>
  <w:style w:type="character" w:customStyle="1" w:styleId="WW8Num121z2">
    <w:name w:val="WW8Num121z2"/>
    <w:rsid w:val="007622C1"/>
    <w:rPr>
      <w:rFonts w:ascii="Wingdings" w:hAnsi="Wingdings" w:cs="Wingdings"/>
    </w:rPr>
  </w:style>
  <w:style w:type="character" w:customStyle="1" w:styleId="WW8Num122z0">
    <w:name w:val="WW8Num122z0"/>
    <w:rsid w:val="007622C1"/>
  </w:style>
  <w:style w:type="character" w:customStyle="1" w:styleId="WW8Num122z1">
    <w:name w:val="WW8Num122z1"/>
    <w:rsid w:val="007622C1"/>
  </w:style>
  <w:style w:type="character" w:customStyle="1" w:styleId="WW8Num122z2">
    <w:name w:val="WW8Num122z2"/>
    <w:rsid w:val="007622C1"/>
  </w:style>
  <w:style w:type="character" w:customStyle="1" w:styleId="WW8Num122z3">
    <w:name w:val="WW8Num122z3"/>
    <w:rsid w:val="007622C1"/>
  </w:style>
  <w:style w:type="character" w:customStyle="1" w:styleId="WW8Num122z4">
    <w:name w:val="WW8Num122z4"/>
    <w:rsid w:val="007622C1"/>
  </w:style>
  <w:style w:type="character" w:customStyle="1" w:styleId="WW8Num122z5">
    <w:name w:val="WW8Num122z5"/>
    <w:rsid w:val="007622C1"/>
  </w:style>
  <w:style w:type="character" w:customStyle="1" w:styleId="WW8Num122z6">
    <w:name w:val="WW8Num122z6"/>
    <w:rsid w:val="007622C1"/>
  </w:style>
  <w:style w:type="character" w:customStyle="1" w:styleId="WW8Num122z7">
    <w:name w:val="WW8Num122z7"/>
    <w:rsid w:val="007622C1"/>
  </w:style>
  <w:style w:type="character" w:customStyle="1" w:styleId="WW8Num122z8">
    <w:name w:val="WW8Num122z8"/>
    <w:rsid w:val="007622C1"/>
  </w:style>
  <w:style w:type="character" w:customStyle="1" w:styleId="WW8Num123z0">
    <w:name w:val="WW8Num123z0"/>
    <w:rsid w:val="007622C1"/>
  </w:style>
  <w:style w:type="character" w:customStyle="1" w:styleId="WW8Num123z1">
    <w:name w:val="WW8Num123z1"/>
    <w:rsid w:val="007622C1"/>
  </w:style>
  <w:style w:type="character" w:customStyle="1" w:styleId="WW8Num123z2">
    <w:name w:val="WW8Num123z2"/>
    <w:rsid w:val="007622C1"/>
  </w:style>
  <w:style w:type="character" w:customStyle="1" w:styleId="WW8Num123z3">
    <w:name w:val="WW8Num123z3"/>
    <w:rsid w:val="007622C1"/>
  </w:style>
  <w:style w:type="character" w:customStyle="1" w:styleId="WW8Num123z4">
    <w:name w:val="WW8Num123z4"/>
    <w:rsid w:val="007622C1"/>
  </w:style>
  <w:style w:type="character" w:customStyle="1" w:styleId="WW8Num123z5">
    <w:name w:val="WW8Num123z5"/>
    <w:rsid w:val="007622C1"/>
  </w:style>
  <w:style w:type="character" w:customStyle="1" w:styleId="WW8Num123z6">
    <w:name w:val="WW8Num123z6"/>
    <w:rsid w:val="007622C1"/>
  </w:style>
  <w:style w:type="character" w:customStyle="1" w:styleId="WW8Num123z7">
    <w:name w:val="WW8Num123z7"/>
    <w:rsid w:val="007622C1"/>
  </w:style>
  <w:style w:type="character" w:customStyle="1" w:styleId="WW8Num123z8">
    <w:name w:val="WW8Num123z8"/>
    <w:rsid w:val="007622C1"/>
  </w:style>
  <w:style w:type="character" w:customStyle="1" w:styleId="WW8Num124z0">
    <w:name w:val="WW8Num124z0"/>
    <w:rsid w:val="007622C1"/>
    <w:rPr>
      <w:sz w:val="22"/>
    </w:rPr>
  </w:style>
  <w:style w:type="character" w:customStyle="1" w:styleId="WW8Num124z1">
    <w:name w:val="WW8Num124z1"/>
    <w:rsid w:val="007622C1"/>
  </w:style>
  <w:style w:type="character" w:customStyle="1" w:styleId="WW8Num124z2">
    <w:name w:val="WW8Num124z2"/>
    <w:rsid w:val="007622C1"/>
  </w:style>
  <w:style w:type="character" w:customStyle="1" w:styleId="WW8Num124z3">
    <w:name w:val="WW8Num124z3"/>
    <w:rsid w:val="007622C1"/>
  </w:style>
  <w:style w:type="character" w:customStyle="1" w:styleId="WW8Num124z4">
    <w:name w:val="WW8Num124z4"/>
    <w:rsid w:val="007622C1"/>
  </w:style>
  <w:style w:type="character" w:customStyle="1" w:styleId="WW8Num124z5">
    <w:name w:val="WW8Num124z5"/>
    <w:rsid w:val="007622C1"/>
  </w:style>
  <w:style w:type="character" w:customStyle="1" w:styleId="WW8Num124z6">
    <w:name w:val="WW8Num124z6"/>
    <w:rsid w:val="007622C1"/>
  </w:style>
  <w:style w:type="character" w:customStyle="1" w:styleId="WW8Num124z7">
    <w:name w:val="WW8Num124z7"/>
    <w:rsid w:val="007622C1"/>
  </w:style>
  <w:style w:type="character" w:customStyle="1" w:styleId="WW8Num124z8">
    <w:name w:val="WW8Num124z8"/>
    <w:rsid w:val="007622C1"/>
  </w:style>
  <w:style w:type="character" w:customStyle="1" w:styleId="WW8Num125z0">
    <w:name w:val="WW8Num125z0"/>
    <w:rsid w:val="007622C1"/>
  </w:style>
  <w:style w:type="character" w:customStyle="1" w:styleId="WW8Num125z1">
    <w:name w:val="WW8Num125z1"/>
    <w:rsid w:val="007622C1"/>
    <w:rPr>
      <w:rFonts w:ascii="Calibri" w:hAnsi="Calibri" w:cs="Calibri"/>
    </w:rPr>
  </w:style>
  <w:style w:type="character" w:customStyle="1" w:styleId="WW8Num125z2">
    <w:name w:val="WW8Num125z2"/>
    <w:rsid w:val="007622C1"/>
  </w:style>
  <w:style w:type="character" w:customStyle="1" w:styleId="WW8Num125z3">
    <w:name w:val="WW8Num125z3"/>
    <w:rsid w:val="007622C1"/>
  </w:style>
  <w:style w:type="character" w:customStyle="1" w:styleId="WW8Num125z4">
    <w:name w:val="WW8Num125z4"/>
    <w:rsid w:val="007622C1"/>
  </w:style>
  <w:style w:type="character" w:customStyle="1" w:styleId="WW8Num125z5">
    <w:name w:val="WW8Num125z5"/>
    <w:rsid w:val="007622C1"/>
  </w:style>
  <w:style w:type="character" w:customStyle="1" w:styleId="WW8Num125z6">
    <w:name w:val="WW8Num125z6"/>
    <w:rsid w:val="007622C1"/>
  </w:style>
  <w:style w:type="character" w:customStyle="1" w:styleId="WW8Num125z7">
    <w:name w:val="WW8Num125z7"/>
    <w:rsid w:val="007622C1"/>
  </w:style>
  <w:style w:type="character" w:customStyle="1" w:styleId="WW8Num125z8">
    <w:name w:val="WW8Num125z8"/>
    <w:rsid w:val="007622C1"/>
  </w:style>
  <w:style w:type="character" w:customStyle="1" w:styleId="WW8Num126z0">
    <w:name w:val="WW8Num126z0"/>
    <w:rsid w:val="007622C1"/>
  </w:style>
  <w:style w:type="character" w:customStyle="1" w:styleId="WW8Num126z1">
    <w:name w:val="WW8Num126z1"/>
    <w:rsid w:val="007622C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WW8Num126z2">
    <w:name w:val="WW8Num126z2"/>
    <w:rsid w:val="007622C1"/>
  </w:style>
  <w:style w:type="character" w:customStyle="1" w:styleId="WW8Num126z3">
    <w:name w:val="WW8Num126z3"/>
    <w:rsid w:val="007622C1"/>
  </w:style>
  <w:style w:type="character" w:customStyle="1" w:styleId="WW8Num126z4">
    <w:name w:val="WW8Num126z4"/>
    <w:rsid w:val="007622C1"/>
  </w:style>
  <w:style w:type="character" w:customStyle="1" w:styleId="WW8Num126z5">
    <w:name w:val="WW8Num126z5"/>
    <w:rsid w:val="007622C1"/>
  </w:style>
  <w:style w:type="character" w:customStyle="1" w:styleId="WW8Num126z6">
    <w:name w:val="WW8Num126z6"/>
    <w:rsid w:val="007622C1"/>
  </w:style>
  <w:style w:type="character" w:customStyle="1" w:styleId="WW8Num126z7">
    <w:name w:val="WW8Num126z7"/>
    <w:rsid w:val="007622C1"/>
  </w:style>
  <w:style w:type="character" w:customStyle="1" w:styleId="WW8Num126z8">
    <w:name w:val="WW8Num126z8"/>
    <w:rsid w:val="007622C1"/>
  </w:style>
  <w:style w:type="character" w:customStyle="1" w:styleId="WW8Num127z0">
    <w:name w:val="WW8Num127z0"/>
    <w:rsid w:val="007622C1"/>
  </w:style>
  <w:style w:type="character" w:customStyle="1" w:styleId="WW8Num127z1">
    <w:name w:val="WW8Num127z1"/>
    <w:rsid w:val="007622C1"/>
  </w:style>
  <w:style w:type="character" w:customStyle="1" w:styleId="WW8Num127z2">
    <w:name w:val="WW8Num127z2"/>
    <w:rsid w:val="007622C1"/>
  </w:style>
  <w:style w:type="character" w:customStyle="1" w:styleId="WW8Num127z3">
    <w:name w:val="WW8Num127z3"/>
    <w:rsid w:val="007622C1"/>
  </w:style>
  <w:style w:type="character" w:customStyle="1" w:styleId="WW8Num127z4">
    <w:name w:val="WW8Num127z4"/>
    <w:rsid w:val="007622C1"/>
  </w:style>
  <w:style w:type="character" w:customStyle="1" w:styleId="WW8Num127z5">
    <w:name w:val="WW8Num127z5"/>
    <w:rsid w:val="007622C1"/>
  </w:style>
  <w:style w:type="character" w:customStyle="1" w:styleId="WW8Num127z6">
    <w:name w:val="WW8Num127z6"/>
    <w:rsid w:val="007622C1"/>
  </w:style>
  <w:style w:type="character" w:customStyle="1" w:styleId="WW8Num127z7">
    <w:name w:val="WW8Num127z7"/>
    <w:rsid w:val="007622C1"/>
  </w:style>
  <w:style w:type="character" w:customStyle="1" w:styleId="WW8Num127z8">
    <w:name w:val="WW8Num127z8"/>
    <w:rsid w:val="007622C1"/>
  </w:style>
  <w:style w:type="character" w:customStyle="1" w:styleId="WW8Num128z0">
    <w:name w:val="WW8Num128z0"/>
    <w:rsid w:val="007622C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WW8Num128z1">
    <w:name w:val="WW8Num128z1"/>
    <w:rsid w:val="007622C1"/>
    <w:rPr>
      <w:rFonts w:ascii="Courier New" w:hAnsi="Courier New" w:cs="Courier New"/>
    </w:rPr>
  </w:style>
  <w:style w:type="character" w:customStyle="1" w:styleId="WW8Num128z2">
    <w:name w:val="WW8Num128z2"/>
    <w:rsid w:val="007622C1"/>
    <w:rPr>
      <w:rFonts w:ascii="Wingdings" w:hAnsi="Wingdings" w:cs="Wingdings"/>
    </w:rPr>
  </w:style>
  <w:style w:type="character" w:customStyle="1" w:styleId="WW8Num128z3">
    <w:name w:val="WW8Num128z3"/>
    <w:rsid w:val="007622C1"/>
    <w:rPr>
      <w:rFonts w:ascii="Symbol" w:hAnsi="Symbol" w:cs="Symbol"/>
    </w:rPr>
  </w:style>
  <w:style w:type="character" w:customStyle="1" w:styleId="WW8Num129z0">
    <w:name w:val="WW8Num129z0"/>
    <w:rsid w:val="007622C1"/>
  </w:style>
  <w:style w:type="character" w:customStyle="1" w:styleId="WW8Num129z1">
    <w:name w:val="WW8Num129z1"/>
    <w:rsid w:val="007622C1"/>
  </w:style>
  <w:style w:type="character" w:customStyle="1" w:styleId="WW8Num129z2">
    <w:name w:val="WW8Num129z2"/>
    <w:rsid w:val="007622C1"/>
  </w:style>
  <w:style w:type="character" w:customStyle="1" w:styleId="WW8Num129z3">
    <w:name w:val="WW8Num129z3"/>
    <w:rsid w:val="007622C1"/>
  </w:style>
  <w:style w:type="character" w:customStyle="1" w:styleId="WW8Num129z4">
    <w:name w:val="WW8Num129z4"/>
    <w:rsid w:val="007622C1"/>
  </w:style>
  <w:style w:type="character" w:customStyle="1" w:styleId="WW8Num129z5">
    <w:name w:val="WW8Num129z5"/>
    <w:rsid w:val="007622C1"/>
  </w:style>
  <w:style w:type="character" w:customStyle="1" w:styleId="WW8Num129z6">
    <w:name w:val="WW8Num129z6"/>
    <w:rsid w:val="007622C1"/>
  </w:style>
  <w:style w:type="character" w:customStyle="1" w:styleId="WW8Num129z7">
    <w:name w:val="WW8Num129z7"/>
    <w:rsid w:val="007622C1"/>
  </w:style>
  <w:style w:type="character" w:customStyle="1" w:styleId="WW8Num129z8">
    <w:name w:val="WW8Num129z8"/>
    <w:rsid w:val="007622C1"/>
  </w:style>
  <w:style w:type="character" w:customStyle="1" w:styleId="WW8Num130z0">
    <w:name w:val="WW8Num130z0"/>
    <w:rsid w:val="007622C1"/>
  </w:style>
  <w:style w:type="character" w:customStyle="1" w:styleId="WW8Num130z1">
    <w:name w:val="WW8Num130z1"/>
    <w:rsid w:val="007622C1"/>
  </w:style>
  <w:style w:type="character" w:customStyle="1" w:styleId="WW8Num130z2">
    <w:name w:val="WW8Num130z2"/>
    <w:rsid w:val="007622C1"/>
  </w:style>
  <w:style w:type="character" w:customStyle="1" w:styleId="WW8Num130z3">
    <w:name w:val="WW8Num130z3"/>
    <w:rsid w:val="007622C1"/>
  </w:style>
  <w:style w:type="character" w:customStyle="1" w:styleId="WW8Num130z4">
    <w:name w:val="WW8Num130z4"/>
    <w:rsid w:val="007622C1"/>
  </w:style>
  <w:style w:type="character" w:customStyle="1" w:styleId="WW8Num130z5">
    <w:name w:val="WW8Num130z5"/>
    <w:rsid w:val="007622C1"/>
  </w:style>
  <w:style w:type="character" w:customStyle="1" w:styleId="WW8Num130z6">
    <w:name w:val="WW8Num130z6"/>
    <w:rsid w:val="007622C1"/>
  </w:style>
  <w:style w:type="character" w:customStyle="1" w:styleId="WW8Num130z7">
    <w:name w:val="WW8Num130z7"/>
    <w:rsid w:val="007622C1"/>
  </w:style>
  <w:style w:type="character" w:customStyle="1" w:styleId="WW8Num130z8">
    <w:name w:val="WW8Num130z8"/>
    <w:rsid w:val="007622C1"/>
  </w:style>
  <w:style w:type="character" w:customStyle="1" w:styleId="WW8Num131z0">
    <w:name w:val="WW8Num131z0"/>
    <w:rsid w:val="007622C1"/>
  </w:style>
  <w:style w:type="character" w:customStyle="1" w:styleId="WW8Num131z1">
    <w:name w:val="WW8Num131z1"/>
    <w:rsid w:val="007622C1"/>
  </w:style>
  <w:style w:type="character" w:customStyle="1" w:styleId="WW8Num131z2">
    <w:name w:val="WW8Num131z2"/>
    <w:rsid w:val="007622C1"/>
  </w:style>
  <w:style w:type="character" w:customStyle="1" w:styleId="WW8Num131z3">
    <w:name w:val="WW8Num131z3"/>
    <w:rsid w:val="007622C1"/>
  </w:style>
  <w:style w:type="character" w:customStyle="1" w:styleId="WW8Num131z4">
    <w:name w:val="WW8Num131z4"/>
    <w:rsid w:val="007622C1"/>
  </w:style>
  <w:style w:type="character" w:customStyle="1" w:styleId="WW8Num131z5">
    <w:name w:val="WW8Num131z5"/>
    <w:rsid w:val="007622C1"/>
  </w:style>
  <w:style w:type="character" w:customStyle="1" w:styleId="WW8Num131z6">
    <w:name w:val="WW8Num131z6"/>
    <w:rsid w:val="007622C1"/>
  </w:style>
  <w:style w:type="character" w:customStyle="1" w:styleId="WW8Num131z7">
    <w:name w:val="WW8Num131z7"/>
    <w:rsid w:val="007622C1"/>
  </w:style>
  <w:style w:type="character" w:customStyle="1" w:styleId="WW8Num131z8">
    <w:name w:val="WW8Num131z8"/>
    <w:rsid w:val="007622C1"/>
  </w:style>
  <w:style w:type="character" w:customStyle="1" w:styleId="WW8Num132z0">
    <w:name w:val="WW8Num132z0"/>
    <w:rsid w:val="007622C1"/>
  </w:style>
  <w:style w:type="character" w:customStyle="1" w:styleId="WW8Num132z1">
    <w:name w:val="WW8Num132z1"/>
    <w:rsid w:val="007622C1"/>
  </w:style>
  <w:style w:type="character" w:customStyle="1" w:styleId="WW8Num132z2">
    <w:name w:val="WW8Num132z2"/>
    <w:rsid w:val="007622C1"/>
  </w:style>
  <w:style w:type="character" w:customStyle="1" w:styleId="WW8Num132z3">
    <w:name w:val="WW8Num132z3"/>
    <w:rsid w:val="007622C1"/>
  </w:style>
  <w:style w:type="character" w:customStyle="1" w:styleId="WW8Num132z4">
    <w:name w:val="WW8Num132z4"/>
    <w:rsid w:val="007622C1"/>
  </w:style>
  <w:style w:type="character" w:customStyle="1" w:styleId="WW8Num132z5">
    <w:name w:val="WW8Num132z5"/>
    <w:rsid w:val="007622C1"/>
  </w:style>
  <w:style w:type="character" w:customStyle="1" w:styleId="WW8Num132z6">
    <w:name w:val="WW8Num132z6"/>
    <w:rsid w:val="007622C1"/>
  </w:style>
  <w:style w:type="character" w:customStyle="1" w:styleId="WW8Num132z7">
    <w:name w:val="WW8Num132z7"/>
    <w:rsid w:val="007622C1"/>
  </w:style>
  <w:style w:type="character" w:customStyle="1" w:styleId="WW8Num132z8">
    <w:name w:val="WW8Num132z8"/>
    <w:rsid w:val="007622C1"/>
  </w:style>
  <w:style w:type="character" w:customStyle="1" w:styleId="WW8Num133z0">
    <w:name w:val="WW8Num133z0"/>
    <w:rsid w:val="007622C1"/>
    <w:rPr>
      <w:b w:val="0"/>
      <w:bCs w:val="0"/>
    </w:rPr>
  </w:style>
  <w:style w:type="character" w:customStyle="1" w:styleId="WW8Num133z1">
    <w:name w:val="WW8Num133z1"/>
    <w:rsid w:val="007622C1"/>
  </w:style>
  <w:style w:type="character" w:customStyle="1" w:styleId="WW8Num133z2">
    <w:name w:val="WW8Num133z2"/>
    <w:rsid w:val="007622C1"/>
  </w:style>
  <w:style w:type="character" w:customStyle="1" w:styleId="WW8Num133z3">
    <w:name w:val="WW8Num133z3"/>
    <w:rsid w:val="007622C1"/>
  </w:style>
  <w:style w:type="character" w:customStyle="1" w:styleId="WW8Num133z4">
    <w:name w:val="WW8Num133z4"/>
    <w:rsid w:val="007622C1"/>
  </w:style>
  <w:style w:type="character" w:customStyle="1" w:styleId="WW8Num133z5">
    <w:name w:val="WW8Num133z5"/>
    <w:rsid w:val="007622C1"/>
  </w:style>
  <w:style w:type="character" w:customStyle="1" w:styleId="WW8Num133z6">
    <w:name w:val="WW8Num133z6"/>
    <w:rsid w:val="007622C1"/>
  </w:style>
  <w:style w:type="character" w:customStyle="1" w:styleId="WW8Num133z7">
    <w:name w:val="WW8Num133z7"/>
    <w:rsid w:val="007622C1"/>
  </w:style>
  <w:style w:type="character" w:customStyle="1" w:styleId="WW8Num133z8">
    <w:name w:val="WW8Num133z8"/>
    <w:rsid w:val="007622C1"/>
  </w:style>
  <w:style w:type="character" w:customStyle="1" w:styleId="WW8Num134z0">
    <w:name w:val="WW8Num134z0"/>
    <w:rsid w:val="007622C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WW8Num134z1">
    <w:name w:val="WW8Num134z1"/>
    <w:rsid w:val="007622C1"/>
  </w:style>
  <w:style w:type="character" w:customStyle="1" w:styleId="WW8Num134z2">
    <w:name w:val="WW8Num134z2"/>
    <w:rsid w:val="007622C1"/>
  </w:style>
  <w:style w:type="character" w:customStyle="1" w:styleId="WW8Num134z3">
    <w:name w:val="WW8Num134z3"/>
    <w:rsid w:val="007622C1"/>
  </w:style>
  <w:style w:type="character" w:customStyle="1" w:styleId="WW8Num134z4">
    <w:name w:val="WW8Num134z4"/>
    <w:rsid w:val="007622C1"/>
  </w:style>
  <w:style w:type="character" w:customStyle="1" w:styleId="WW8Num134z5">
    <w:name w:val="WW8Num134z5"/>
    <w:rsid w:val="007622C1"/>
  </w:style>
  <w:style w:type="character" w:customStyle="1" w:styleId="WW8Num134z6">
    <w:name w:val="WW8Num134z6"/>
    <w:rsid w:val="007622C1"/>
  </w:style>
  <w:style w:type="character" w:customStyle="1" w:styleId="WW8Num134z7">
    <w:name w:val="WW8Num134z7"/>
    <w:rsid w:val="007622C1"/>
  </w:style>
  <w:style w:type="character" w:customStyle="1" w:styleId="WW8Num134z8">
    <w:name w:val="WW8Num134z8"/>
    <w:rsid w:val="007622C1"/>
  </w:style>
  <w:style w:type="character" w:customStyle="1" w:styleId="WW8Num135z0">
    <w:name w:val="WW8Num135z0"/>
    <w:rsid w:val="007622C1"/>
    <w:rPr>
      <w:i w:val="0"/>
    </w:rPr>
  </w:style>
  <w:style w:type="character" w:customStyle="1" w:styleId="WW8Num135z1">
    <w:name w:val="WW8Num135z1"/>
    <w:rsid w:val="007622C1"/>
  </w:style>
  <w:style w:type="character" w:customStyle="1" w:styleId="WW8Num135z2">
    <w:name w:val="WW8Num135z2"/>
    <w:rsid w:val="007622C1"/>
  </w:style>
  <w:style w:type="character" w:customStyle="1" w:styleId="WW8Num135z3">
    <w:name w:val="WW8Num135z3"/>
    <w:rsid w:val="007622C1"/>
  </w:style>
  <w:style w:type="character" w:customStyle="1" w:styleId="WW8Num135z4">
    <w:name w:val="WW8Num135z4"/>
    <w:rsid w:val="007622C1"/>
  </w:style>
  <w:style w:type="character" w:customStyle="1" w:styleId="WW8Num135z5">
    <w:name w:val="WW8Num135z5"/>
    <w:rsid w:val="007622C1"/>
  </w:style>
  <w:style w:type="character" w:customStyle="1" w:styleId="WW8Num135z6">
    <w:name w:val="WW8Num135z6"/>
    <w:rsid w:val="007622C1"/>
  </w:style>
  <w:style w:type="character" w:customStyle="1" w:styleId="WW8Num135z7">
    <w:name w:val="WW8Num135z7"/>
    <w:rsid w:val="007622C1"/>
  </w:style>
  <w:style w:type="character" w:customStyle="1" w:styleId="WW8Num135z8">
    <w:name w:val="WW8Num135z8"/>
    <w:rsid w:val="007622C1"/>
  </w:style>
  <w:style w:type="character" w:customStyle="1" w:styleId="WW8Num136z0">
    <w:name w:val="WW8Num136z0"/>
    <w:rsid w:val="007622C1"/>
    <w:rPr>
      <w:rFonts w:ascii="Symbol" w:hAnsi="Symbol" w:cs="OpenSymbol"/>
    </w:rPr>
  </w:style>
  <w:style w:type="character" w:customStyle="1" w:styleId="WW8Num136z1">
    <w:name w:val="WW8Num136z1"/>
    <w:rsid w:val="007622C1"/>
    <w:rPr>
      <w:rFonts w:ascii="OpenSymbol" w:hAnsi="OpenSymbol" w:cs="OpenSymbol"/>
    </w:rPr>
  </w:style>
  <w:style w:type="character" w:customStyle="1" w:styleId="WW8Num137z0">
    <w:name w:val="WW8Num137z0"/>
    <w:rsid w:val="007622C1"/>
    <w:rPr>
      <w:rFonts w:ascii="Symbol" w:hAnsi="Symbol" w:cs="OpenSymbol"/>
    </w:rPr>
  </w:style>
  <w:style w:type="character" w:customStyle="1" w:styleId="WW8Num137z1">
    <w:name w:val="WW8Num137z1"/>
    <w:rsid w:val="007622C1"/>
    <w:rPr>
      <w:rFonts w:ascii="OpenSymbol" w:hAnsi="OpenSymbol" w:cs="OpenSymbol"/>
    </w:rPr>
  </w:style>
  <w:style w:type="character" w:customStyle="1" w:styleId="WW8Num138z0">
    <w:name w:val="WW8Num138z0"/>
    <w:rsid w:val="007622C1"/>
    <w:rPr>
      <w:rFonts w:ascii="Symbol" w:hAnsi="Symbol" w:cs="OpenSymbol"/>
    </w:rPr>
  </w:style>
  <w:style w:type="character" w:customStyle="1" w:styleId="WW8Num138z1">
    <w:name w:val="WW8Num138z1"/>
    <w:rsid w:val="007622C1"/>
    <w:rPr>
      <w:rFonts w:ascii="OpenSymbol" w:hAnsi="OpenSymbol" w:cs="OpenSymbol"/>
    </w:rPr>
  </w:style>
  <w:style w:type="character" w:customStyle="1" w:styleId="WW8Num92z3">
    <w:name w:val="WW8Num92z3"/>
    <w:rsid w:val="007622C1"/>
  </w:style>
  <w:style w:type="character" w:customStyle="1" w:styleId="WW8Num92z4">
    <w:name w:val="WW8Num92z4"/>
    <w:rsid w:val="007622C1"/>
  </w:style>
  <w:style w:type="character" w:customStyle="1" w:styleId="WW8Num92z5">
    <w:name w:val="WW8Num92z5"/>
    <w:rsid w:val="007622C1"/>
  </w:style>
  <w:style w:type="character" w:customStyle="1" w:styleId="WW8Num92z6">
    <w:name w:val="WW8Num92z6"/>
    <w:rsid w:val="007622C1"/>
  </w:style>
  <w:style w:type="character" w:customStyle="1" w:styleId="WW8Num92z7">
    <w:name w:val="WW8Num92z7"/>
    <w:rsid w:val="007622C1"/>
  </w:style>
  <w:style w:type="character" w:customStyle="1" w:styleId="WW8Num92z8">
    <w:name w:val="WW8Num92z8"/>
    <w:rsid w:val="007622C1"/>
  </w:style>
  <w:style w:type="character" w:customStyle="1" w:styleId="WW8Num94z3">
    <w:name w:val="WW8Num94z3"/>
    <w:rsid w:val="007622C1"/>
    <w:rPr>
      <w:rFonts w:ascii="Symbol" w:hAnsi="Symbol" w:cs="Symbol"/>
    </w:rPr>
  </w:style>
  <w:style w:type="character" w:customStyle="1" w:styleId="WW8Num96z3">
    <w:name w:val="WW8Num96z3"/>
    <w:rsid w:val="007622C1"/>
    <w:rPr>
      <w:rFonts w:ascii="Symbol" w:hAnsi="Symbol" w:cs="Symbol"/>
    </w:rPr>
  </w:style>
  <w:style w:type="character" w:customStyle="1" w:styleId="WW8Num98z4">
    <w:name w:val="WW8Num98z4"/>
    <w:rsid w:val="007622C1"/>
  </w:style>
  <w:style w:type="character" w:customStyle="1" w:styleId="WW8Num98z5">
    <w:name w:val="WW8Num98z5"/>
    <w:rsid w:val="007622C1"/>
  </w:style>
  <w:style w:type="character" w:customStyle="1" w:styleId="WW8Num98z6">
    <w:name w:val="WW8Num98z6"/>
    <w:rsid w:val="007622C1"/>
  </w:style>
  <w:style w:type="character" w:customStyle="1" w:styleId="WW8Num98z7">
    <w:name w:val="WW8Num98z7"/>
    <w:rsid w:val="007622C1"/>
  </w:style>
  <w:style w:type="character" w:customStyle="1" w:styleId="WW8Num98z8">
    <w:name w:val="WW8Num98z8"/>
    <w:rsid w:val="007622C1"/>
  </w:style>
  <w:style w:type="character" w:customStyle="1" w:styleId="WW8Num100z1">
    <w:name w:val="WW8Num100z1"/>
    <w:rsid w:val="007622C1"/>
  </w:style>
  <w:style w:type="character" w:customStyle="1" w:styleId="WW8Num100z4">
    <w:name w:val="WW8Num100z4"/>
    <w:rsid w:val="007622C1"/>
  </w:style>
  <w:style w:type="character" w:customStyle="1" w:styleId="WW8Num100z5">
    <w:name w:val="WW8Num100z5"/>
    <w:rsid w:val="007622C1"/>
  </w:style>
  <w:style w:type="character" w:customStyle="1" w:styleId="WW8Num100z6">
    <w:name w:val="WW8Num100z6"/>
    <w:rsid w:val="007622C1"/>
  </w:style>
  <w:style w:type="character" w:customStyle="1" w:styleId="WW8Num100z7">
    <w:name w:val="WW8Num100z7"/>
    <w:rsid w:val="007622C1"/>
  </w:style>
  <w:style w:type="character" w:customStyle="1" w:styleId="WW8Num100z8">
    <w:name w:val="WW8Num100z8"/>
    <w:rsid w:val="007622C1"/>
  </w:style>
  <w:style w:type="character" w:customStyle="1" w:styleId="WW8Num109z3">
    <w:name w:val="WW8Num109z3"/>
    <w:rsid w:val="007622C1"/>
  </w:style>
  <w:style w:type="character" w:customStyle="1" w:styleId="WW8Num109z4">
    <w:name w:val="WW8Num109z4"/>
    <w:rsid w:val="007622C1"/>
  </w:style>
  <w:style w:type="character" w:customStyle="1" w:styleId="WW8Num109z5">
    <w:name w:val="WW8Num109z5"/>
    <w:rsid w:val="007622C1"/>
  </w:style>
  <w:style w:type="character" w:customStyle="1" w:styleId="WW8Num109z6">
    <w:name w:val="WW8Num109z6"/>
    <w:rsid w:val="007622C1"/>
  </w:style>
  <w:style w:type="character" w:customStyle="1" w:styleId="WW8Num109z7">
    <w:name w:val="WW8Num109z7"/>
    <w:rsid w:val="007622C1"/>
  </w:style>
  <w:style w:type="character" w:customStyle="1" w:styleId="WW8Num109z8">
    <w:name w:val="WW8Num109z8"/>
    <w:rsid w:val="007622C1"/>
  </w:style>
  <w:style w:type="character" w:customStyle="1" w:styleId="WW8Num117z3">
    <w:name w:val="WW8Num117z3"/>
    <w:rsid w:val="007622C1"/>
  </w:style>
  <w:style w:type="character" w:customStyle="1" w:styleId="WW8Num117z4">
    <w:name w:val="WW8Num117z4"/>
    <w:rsid w:val="007622C1"/>
  </w:style>
  <w:style w:type="character" w:customStyle="1" w:styleId="WW8Num117z5">
    <w:name w:val="WW8Num117z5"/>
    <w:rsid w:val="007622C1"/>
  </w:style>
  <w:style w:type="character" w:customStyle="1" w:styleId="WW8Num117z6">
    <w:name w:val="WW8Num117z6"/>
    <w:rsid w:val="007622C1"/>
  </w:style>
  <w:style w:type="character" w:customStyle="1" w:styleId="WW8Num117z7">
    <w:name w:val="WW8Num117z7"/>
    <w:rsid w:val="007622C1"/>
  </w:style>
  <w:style w:type="character" w:customStyle="1" w:styleId="WW8Num117z8">
    <w:name w:val="WW8Num117z8"/>
    <w:rsid w:val="007622C1"/>
  </w:style>
  <w:style w:type="character" w:customStyle="1" w:styleId="WW8Num121z3">
    <w:name w:val="WW8Num121z3"/>
    <w:rsid w:val="007622C1"/>
  </w:style>
  <w:style w:type="character" w:customStyle="1" w:styleId="WW8Num121z4">
    <w:name w:val="WW8Num121z4"/>
    <w:rsid w:val="007622C1"/>
  </w:style>
  <w:style w:type="character" w:customStyle="1" w:styleId="WW8Num121z5">
    <w:name w:val="WW8Num121z5"/>
    <w:rsid w:val="007622C1"/>
  </w:style>
  <w:style w:type="character" w:customStyle="1" w:styleId="WW8Num121z6">
    <w:name w:val="WW8Num121z6"/>
    <w:rsid w:val="007622C1"/>
  </w:style>
  <w:style w:type="character" w:customStyle="1" w:styleId="WW8Num121z7">
    <w:name w:val="WW8Num121z7"/>
    <w:rsid w:val="007622C1"/>
  </w:style>
  <w:style w:type="character" w:customStyle="1" w:styleId="WW8Num121z8">
    <w:name w:val="WW8Num121z8"/>
    <w:rsid w:val="007622C1"/>
  </w:style>
  <w:style w:type="character" w:customStyle="1" w:styleId="WW8Num128z4">
    <w:name w:val="WW8Num128z4"/>
    <w:rsid w:val="007622C1"/>
  </w:style>
  <w:style w:type="character" w:customStyle="1" w:styleId="WW8Num128z5">
    <w:name w:val="WW8Num128z5"/>
    <w:rsid w:val="007622C1"/>
  </w:style>
  <w:style w:type="character" w:customStyle="1" w:styleId="WW8Num128z6">
    <w:name w:val="WW8Num128z6"/>
    <w:rsid w:val="007622C1"/>
  </w:style>
  <w:style w:type="character" w:customStyle="1" w:styleId="WW8Num128z7">
    <w:name w:val="WW8Num128z7"/>
    <w:rsid w:val="007622C1"/>
  </w:style>
  <w:style w:type="character" w:customStyle="1" w:styleId="WW8Num128z8">
    <w:name w:val="WW8Num128z8"/>
    <w:rsid w:val="007622C1"/>
  </w:style>
  <w:style w:type="character" w:customStyle="1" w:styleId="WW8Num97z4">
    <w:name w:val="WW8Num97z4"/>
    <w:rsid w:val="007622C1"/>
  </w:style>
  <w:style w:type="character" w:customStyle="1" w:styleId="WW8Num97z5">
    <w:name w:val="WW8Num97z5"/>
    <w:rsid w:val="007622C1"/>
  </w:style>
  <w:style w:type="character" w:customStyle="1" w:styleId="WW8Num97z6">
    <w:name w:val="WW8Num97z6"/>
    <w:rsid w:val="007622C1"/>
  </w:style>
  <w:style w:type="character" w:customStyle="1" w:styleId="WW8Num97z7">
    <w:name w:val="WW8Num97z7"/>
    <w:rsid w:val="007622C1"/>
  </w:style>
  <w:style w:type="character" w:customStyle="1" w:styleId="WW8Num97z8">
    <w:name w:val="WW8Num97z8"/>
    <w:rsid w:val="007622C1"/>
  </w:style>
  <w:style w:type="character" w:customStyle="1" w:styleId="WW8Num116z3">
    <w:name w:val="WW8Num116z3"/>
    <w:rsid w:val="007622C1"/>
  </w:style>
  <w:style w:type="character" w:customStyle="1" w:styleId="WW8Num116z4">
    <w:name w:val="WW8Num116z4"/>
    <w:rsid w:val="007622C1"/>
  </w:style>
  <w:style w:type="character" w:customStyle="1" w:styleId="WW8Num116z5">
    <w:name w:val="WW8Num116z5"/>
    <w:rsid w:val="007622C1"/>
  </w:style>
  <w:style w:type="character" w:customStyle="1" w:styleId="WW8Num116z6">
    <w:name w:val="WW8Num116z6"/>
    <w:rsid w:val="007622C1"/>
  </w:style>
  <w:style w:type="character" w:customStyle="1" w:styleId="WW8Num116z7">
    <w:name w:val="WW8Num116z7"/>
    <w:rsid w:val="007622C1"/>
  </w:style>
  <w:style w:type="character" w:customStyle="1" w:styleId="WW8Num116z8">
    <w:name w:val="WW8Num116z8"/>
    <w:rsid w:val="007622C1"/>
  </w:style>
  <w:style w:type="character" w:customStyle="1" w:styleId="WW8Num120z3">
    <w:name w:val="WW8Num120z3"/>
    <w:rsid w:val="007622C1"/>
  </w:style>
  <w:style w:type="character" w:customStyle="1" w:styleId="WW8Num120z4">
    <w:name w:val="WW8Num120z4"/>
    <w:rsid w:val="007622C1"/>
  </w:style>
  <w:style w:type="character" w:customStyle="1" w:styleId="WW8Num120z5">
    <w:name w:val="WW8Num120z5"/>
    <w:rsid w:val="007622C1"/>
  </w:style>
  <w:style w:type="character" w:customStyle="1" w:styleId="WW8Num120z6">
    <w:name w:val="WW8Num120z6"/>
    <w:rsid w:val="007622C1"/>
  </w:style>
  <w:style w:type="character" w:customStyle="1" w:styleId="WW8Num120z7">
    <w:name w:val="WW8Num120z7"/>
    <w:rsid w:val="007622C1"/>
  </w:style>
  <w:style w:type="character" w:customStyle="1" w:styleId="WW8Num120z8">
    <w:name w:val="WW8Num120z8"/>
    <w:rsid w:val="007622C1"/>
  </w:style>
  <w:style w:type="character" w:customStyle="1" w:styleId="Enfasigrassetto1">
    <w:name w:val="Enfasi (grassetto)1"/>
    <w:rsid w:val="007622C1"/>
    <w:rPr>
      <w:rFonts w:cs="Times New Roman"/>
      <w:b/>
      <w:bCs/>
    </w:rPr>
  </w:style>
  <w:style w:type="character" w:customStyle="1" w:styleId="CollegamentoInternet">
    <w:name w:val="Collegamento Internet"/>
    <w:uiPriority w:val="99"/>
    <w:rsid w:val="007622C1"/>
    <w:rPr>
      <w:color w:val="0000FF"/>
      <w:u w:val="single"/>
    </w:rPr>
  </w:style>
  <w:style w:type="character" w:customStyle="1" w:styleId="Numerato1Carattere">
    <w:name w:val="Numerato 1 Carattere"/>
    <w:rsid w:val="007622C1"/>
    <w:rPr>
      <w:rFonts w:cs="Calibri"/>
      <w:sz w:val="22"/>
      <w:szCs w:val="24"/>
    </w:rPr>
  </w:style>
  <w:style w:type="character" w:customStyle="1" w:styleId="Collegamentovisitato1">
    <w:name w:val="Collegamento visitato1"/>
    <w:rsid w:val="007622C1"/>
    <w:rPr>
      <w:color w:val="954F72"/>
      <w:u w:val="single"/>
    </w:rPr>
  </w:style>
  <w:style w:type="character" w:customStyle="1" w:styleId="SottotitoloCarattere">
    <w:name w:val="Sottotitolo Carattere"/>
    <w:uiPriority w:val="11"/>
    <w:rsid w:val="007622C1"/>
    <w:rPr>
      <w:rFonts w:eastAsia="font261" w:cs="font261"/>
      <w:i/>
      <w:iCs/>
      <w:color w:val="3B3838"/>
      <w:spacing w:val="15"/>
      <w:sz w:val="24"/>
      <w:szCs w:val="24"/>
      <w:lang w:eastAsia="en-US"/>
    </w:rPr>
  </w:style>
  <w:style w:type="character" w:customStyle="1" w:styleId="TitoloCarattere">
    <w:name w:val="Titolo Carattere"/>
    <w:uiPriority w:val="10"/>
    <w:rsid w:val="007622C1"/>
    <w:rPr>
      <w:rFonts w:eastAsia="font261" w:cs="font261"/>
      <w:color w:val="1F3864"/>
      <w:spacing w:val="5"/>
      <w:sz w:val="52"/>
      <w:szCs w:val="52"/>
      <w:lang w:eastAsia="en-US"/>
    </w:rPr>
  </w:style>
  <w:style w:type="character" w:customStyle="1" w:styleId="Enfasiintensa1">
    <w:name w:val="Enfasi intensa1"/>
    <w:rsid w:val="007622C1"/>
    <w:rPr>
      <w:rFonts w:ascii="Calibri" w:hAnsi="Calibri" w:cs="Calibri"/>
      <w:b/>
      <w:bCs/>
      <w:i/>
      <w:iCs/>
      <w:color w:val="3B3838"/>
      <w:sz w:val="22"/>
    </w:rPr>
  </w:style>
  <w:style w:type="character" w:customStyle="1" w:styleId="CitazioneintensaCarattere">
    <w:name w:val="Citazione intensa Carattere"/>
    <w:link w:val="Citazioneintensa"/>
    <w:uiPriority w:val="30"/>
    <w:rsid w:val="007622C1"/>
    <w:rPr>
      <w:rFonts w:eastAsia="Calibri" w:cs="font261"/>
      <w:b/>
      <w:bCs/>
      <w:i/>
      <w:iCs/>
      <w:color w:val="3B3838"/>
      <w:sz w:val="24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rsid w:val="007622C1"/>
    <w:pPr>
      <w:pBdr>
        <w:bottom w:val="single" w:sz="4" w:space="4" w:color="3B3838"/>
      </w:pBdr>
      <w:suppressAutoHyphens w:val="0"/>
      <w:spacing w:before="200" w:after="280" w:line="259" w:lineRule="auto"/>
      <w:ind w:left="936" w:right="936"/>
    </w:pPr>
    <w:rPr>
      <w:rFonts w:ascii="Times New Roman" w:eastAsia="Calibri" w:hAnsi="Times New Roman" w:cs="font261"/>
      <w:b/>
      <w:bCs/>
      <w:i/>
      <w:iCs/>
      <w:color w:val="3B3838"/>
      <w:szCs w:val="22"/>
      <w:lang w:eastAsia="en-US"/>
    </w:rPr>
  </w:style>
  <w:style w:type="character" w:customStyle="1" w:styleId="CitazioneintensaCarattere1">
    <w:name w:val="Citazione intensa Carattere1"/>
    <w:uiPriority w:val="60"/>
    <w:rsid w:val="007622C1"/>
    <w:rPr>
      <w:rFonts w:ascii="Calibri" w:hAnsi="Calibri" w:cs="Calibri"/>
      <w:i/>
      <w:iCs/>
      <w:color w:val="4472C4"/>
      <w:sz w:val="24"/>
      <w:szCs w:val="24"/>
      <w:lang w:eastAsia="ja-JP"/>
    </w:rPr>
  </w:style>
  <w:style w:type="character" w:customStyle="1" w:styleId="Riferimentodelicato1">
    <w:name w:val="Riferimento delicato1"/>
    <w:rsid w:val="007622C1"/>
    <w:rPr>
      <w:rFonts w:ascii="Calibri" w:hAnsi="Calibri" w:cs="Calibri"/>
      <w:smallCaps/>
      <w:color w:val="7F7F7F"/>
      <w:sz w:val="20"/>
      <w:u w:val="single"/>
    </w:rPr>
  </w:style>
  <w:style w:type="character" w:customStyle="1" w:styleId="Riferimentointenso1">
    <w:name w:val="Riferimento intenso1"/>
    <w:rsid w:val="007622C1"/>
    <w:rPr>
      <w:rFonts w:ascii="Calibri" w:hAnsi="Calibri" w:cs="Calibri"/>
      <w:b/>
      <w:bCs/>
      <w:smallCaps/>
      <w:color w:val="7F7F7F"/>
      <w:spacing w:val="5"/>
      <w:sz w:val="22"/>
      <w:u w:val="single"/>
    </w:rPr>
  </w:style>
  <w:style w:type="character" w:customStyle="1" w:styleId="Caratterenotaapidipagina">
    <w:name w:val="Carattere nota a piè di pagina"/>
    <w:rsid w:val="007622C1"/>
    <w:rPr>
      <w:vertAlign w:val="superscript"/>
    </w:rPr>
  </w:style>
  <w:style w:type="character" w:customStyle="1" w:styleId="Enfasi">
    <w:name w:val="Enfasi"/>
    <w:rsid w:val="007622C1"/>
    <w:rPr>
      <w:rFonts w:cs="Times New Roman"/>
      <w:i/>
      <w:iCs/>
    </w:rPr>
  </w:style>
  <w:style w:type="character" w:customStyle="1" w:styleId="Numeropagina1">
    <w:name w:val="Numero pagina1"/>
    <w:rsid w:val="007622C1"/>
  </w:style>
  <w:style w:type="character" w:customStyle="1" w:styleId="CorpotestoCarattere">
    <w:name w:val="Corpo testo Carattere"/>
    <w:rsid w:val="007622C1"/>
    <w:rPr>
      <w:rFonts w:ascii="Times New Roman" w:eastAsia="Times New Roman" w:hAnsi="Times New Roman" w:cs="Times New Roman"/>
      <w:lang w:val="en-US" w:eastAsia="en-US"/>
    </w:rPr>
  </w:style>
  <w:style w:type="character" w:customStyle="1" w:styleId="CitazioneCarattere">
    <w:name w:val="Citazione Carattere"/>
    <w:link w:val="Citazione"/>
    <w:uiPriority w:val="29"/>
    <w:rsid w:val="007622C1"/>
    <w:rPr>
      <w:b/>
      <w:iCs/>
      <w:color w:val="404040"/>
      <w:sz w:val="24"/>
      <w:szCs w:val="22"/>
    </w:rPr>
  </w:style>
  <w:style w:type="paragraph" w:styleId="Citazione">
    <w:name w:val="Quote"/>
    <w:basedOn w:val="Normale"/>
    <w:next w:val="Normale"/>
    <w:link w:val="CitazioneCarattere"/>
    <w:uiPriority w:val="29"/>
    <w:rsid w:val="007622C1"/>
    <w:pPr>
      <w:suppressAutoHyphens w:val="0"/>
      <w:spacing w:before="200" w:after="160" w:line="240" w:lineRule="auto"/>
      <w:ind w:right="864"/>
    </w:pPr>
    <w:rPr>
      <w:rFonts w:ascii="Times New Roman" w:hAnsi="Times New Roman" w:cs="Times New Roman"/>
      <w:b/>
      <w:iCs/>
      <w:color w:val="404040"/>
      <w:szCs w:val="22"/>
      <w:lang w:eastAsia="it-IT"/>
    </w:rPr>
  </w:style>
  <w:style w:type="character" w:customStyle="1" w:styleId="CitazioneCarattere1">
    <w:name w:val="Citazione Carattere1"/>
    <w:uiPriority w:val="73"/>
    <w:rsid w:val="007622C1"/>
    <w:rPr>
      <w:rFonts w:ascii="Calibri" w:hAnsi="Calibri" w:cs="Calibri"/>
      <w:i/>
      <w:iCs/>
      <w:color w:val="404040"/>
      <w:sz w:val="24"/>
      <w:szCs w:val="24"/>
      <w:lang w:eastAsia="ja-JP"/>
    </w:rPr>
  </w:style>
  <w:style w:type="character" w:customStyle="1" w:styleId="ListLabel1">
    <w:name w:val="ListLabel 1"/>
    <w:qFormat/>
    <w:rsid w:val="007622C1"/>
    <w:rPr>
      <w:b w:val="0"/>
      <w:i w:val="0"/>
      <w:caps w:val="0"/>
      <w:smallCaps w:val="0"/>
      <w:strike w:val="0"/>
      <w:dstrike w:val="0"/>
      <w:vanish w:val="0"/>
      <w:color w:val="002060"/>
      <w:position w:val="0"/>
      <w:sz w:val="22"/>
      <w:vertAlign w:val="baseline"/>
    </w:rPr>
  </w:style>
  <w:style w:type="character" w:customStyle="1" w:styleId="ListLabel2">
    <w:name w:val="ListLabel 2"/>
    <w:qFormat/>
    <w:rsid w:val="007622C1"/>
    <w:rPr>
      <w:rFonts w:eastAsia="Calibri" w:cs="font261"/>
    </w:rPr>
  </w:style>
  <w:style w:type="character" w:customStyle="1" w:styleId="ListLabel3">
    <w:name w:val="ListLabel 3"/>
    <w:qFormat/>
    <w:rsid w:val="007622C1"/>
    <w:rPr>
      <w:sz w:val="24"/>
    </w:rPr>
  </w:style>
  <w:style w:type="character" w:customStyle="1" w:styleId="ListLabel4">
    <w:name w:val="ListLabel 4"/>
    <w:qFormat/>
    <w:rsid w:val="007622C1"/>
    <w:rPr>
      <w:i w:val="0"/>
    </w:rPr>
  </w:style>
  <w:style w:type="character" w:customStyle="1" w:styleId="ListLabel5">
    <w:name w:val="ListLabel 5"/>
    <w:qFormat/>
    <w:rsid w:val="007622C1"/>
    <w:rPr>
      <w:rFonts w:cs="Courier New"/>
    </w:rPr>
  </w:style>
  <w:style w:type="character" w:customStyle="1" w:styleId="ListLabel6">
    <w:name w:val="ListLabel 6"/>
    <w:qFormat/>
    <w:rsid w:val="007622C1"/>
    <w:rPr>
      <w:b w:val="0"/>
    </w:rPr>
  </w:style>
  <w:style w:type="character" w:customStyle="1" w:styleId="ListLabel7">
    <w:name w:val="ListLabel 7"/>
    <w:qFormat/>
    <w:rsid w:val="007622C1"/>
    <w:rPr>
      <w:rFonts w:cs="Times New Roman"/>
    </w:rPr>
  </w:style>
  <w:style w:type="character" w:customStyle="1" w:styleId="ListLabel8">
    <w:name w:val="ListLabel 8"/>
    <w:qFormat/>
    <w:rsid w:val="007622C1"/>
    <w:rPr>
      <w:rFonts w:eastAsia="Times New Roman"/>
    </w:rPr>
  </w:style>
  <w:style w:type="character" w:customStyle="1" w:styleId="ListLabel9">
    <w:name w:val="ListLabel 9"/>
    <w:qFormat/>
    <w:rsid w:val="007622C1"/>
    <w:rPr>
      <w:rFonts w:eastAsia="Calibri" w:cs="Arial"/>
    </w:rPr>
  </w:style>
  <w:style w:type="character" w:customStyle="1" w:styleId="ListLabel10">
    <w:name w:val="ListLabel 10"/>
    <w:qFormat/>
    <w:rsid w:val="007622C1"/>
    <w:rPr>
      <w:color w:val="00000A"/>
      <w:sz w:val="24"/>
    </w:rPr>
  </w:style>
  <w:style w:type="character" w:customStyle="1" w:styleId="ListLabel11">
    <w:name w:val="ListLabel 11"/>
    <w:qFormat/>
    <w:rsid w:val="007622C1"/>
    <w:rPr>
      <w:b w:val="0"/>
      <w:i w:val="0"/>
      <w:color w:val="00000A"/>
      <w:sz w:val="16"/>
    </w:rPr>
  </w:style>
  <w:style w:type="character" w:customStyle="1" w:styleId="ListLabel12">
    <w:name w:val="ListLabel 12"/>
    <w:qFormat/>
    <w:rsid w:val="007622C1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13">
    <w:name w:val="ListLabel 13"/>
    <w:qFormat/>
    <w:rsid w:val="007622C1"/>
    <w:rPr>
      <w:sz w:val="22"/>
    </w:rPr>
  </w:style>
  <w:style w:type="character" w:customStyle="1" w:styleId="ListLabel14">
    <w:name w:val="ListLabel 14"/>
    <w:qFormat/>
    <w:rsid w:val="007622C1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15">
    <w:name w:val="ListLabel 15"/>
    <w:qFormat/>
    <w:rsid w:val="007622C1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16">
    <w:name w:val="ListLabel 16"/>
    <w:qFormat/>
    <w:rsid w:val="007622C1"/>
    <w:rPr>
      <w:i w:val="0"/>
      <w:color w:val="00000A"/>
    </w:rPr>
  </w:style>
  <w:style w:type="character" w:customStyle="1" w:styleId="ListLabel17">
    <w:name w:val="ListLabel 17"/>
    <w:qFormat/>
    <w:rsid w:val="007622C1"/>
    <w:rPr>
      <w:color w:val="00000A"/>
    </w:rPr>
  </w:style>
  <w:style w:type="character" w:customStyle="1" w:styleId="ListLabel18">
    <w:name w:val="ListLabel 18"/>
    <w:qFormat/>
    <w:rsid w:val="007622C1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9">
    <w:name w:val="ListLabel 19"/>
    <w:qFormat/>
    <w:rsid w:val="007622C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20">
    <w:name w:val="ListLabel 20"/>
    <w:qFormat/>
    <w:rsid w:val="007622C1"/>
    <w:rPr>
      <w:caps w:val="0"/>
      <w:smallCaps w:val="0"/>
      <w:strike w:val="0"/>
      <w:dstrike w:val="0"/>
      <w:vanish w:val="0"/>
      <w:color w:val="00000A"/>
      <w:position w:val="0"/>
      <w:sz w:val="24"/>
      <w:szCs w:val="10"/>
      <w:vertAlign w:val="baseline"/>
    </w:rPr>
  </w:style>
  <w:style w:type="character" w:customStyle="1" w:styleId="ListLabel21">
    <w:name w:val="ListLabel 21"/>
    <w:qFormat/>
    <w:rsid w:val="007622C1"/>
    <w:rPr>
      <w:rFonts w:eastAsia="Calibri" w:cs="Calibri"/>
    </w:rPr>
  </w:style>
  <w:style w:type="character" w:customStyle="1" w:styleId="ListLabel22">
    <w:name w:val="ListLabel 22"/>
    <w:qFormat/>
    <w:rsid w:val="007622C1"/>
    <w:rPr>
      <w:color w:val="00000A"/>
      <w:sz w:val="22"/>
      <w:szCs w:val="22"/>
    </w:rPr>
  </w:style>
  <w:style w:type="character" w:customStyle="1" w:styleId="ListLabel23">
    <w:name w:val="ListLabel 23"/>
    <w:qFormat/>
    <w:rsid w:val="007622C1"/>
    <w:rPr>
      <w:b w:val="0"/>
      <w:i w:val="0"/>
      <w:sz w:val="28"/>
    </w:rPr>
  </w:style>
  <w:style w:type="character" w:customStyle="1" w:styleId="ListLabel24">
    <w:name w:val="ListLabel 24"/>
    <w:qFormat/>
    <w:rsid w:val="007622C1"/>
    <w:rPr>
      <w:rFonts w:cs="Verdana"/>
    </w:rPr>
  </w:style>
  <w:style w:type="character" w:customStyle="1" w:styleId="ListLabel25">
    <w:name w:val="ListLabel 25"/>
    <w:qFormat/>
    <w:rsid w:val="007622C1"/>
    <w:rPr>
      <w:rFonts w:cs="Wingdings"/>
    </w:rPr>
  </w:style>
  <w:style w:type="character" w:customStyle="1" w:styleId="ListLabel26">
    <w:name w:val="ListLabel 26"/>
    <w:qFormat/>
    <w:rsid w:val="007622C1"/>
    <w:rPr>
      <w:rFonts w:cs="Symbol"/>
    </w:rPr>
  </w:style>
  <w:style w:type="character" w:customStyle="1" w:styleId="ListLabel27">
    <w:name w:val="ListLabel 27"/>
    <w:qFormat/>
    <w:rsid w:val="007622C1"/>
    <w:rPr>
      <w:color w:val="002060"/>
    </w:rPr>
  </w:style>
  <w:style w:type="character" w:customStyle="1" w:styleId="Caratteredellanota">
    <w:name w:val="Carattere della nota"/>
    <w:rsid w:val="007622C1"/>
    <w:rPr>
      <w:vertAlign w:val="superscript"/>
    </w:rPr>
  </w:style>
  <w:style w:type="character" w:customStyle="1" w:styleId="Caratterenotadichiusura">
    <w:name w:val="Carattere nota di chiusura"/>
    <w:rsid w:val="007622C1"/>
    <w:rPr>
      <w:vertAlign w:val="superscript"/>
    </w:rPr>
  </w:style>
  <w:style w:type="character" w:customStyle="1" w:styleId="ListLabel28">
    <w:name w:val="ListLabel 28"/>
    <w:qFormat/>
    <w:rsid w:val="007622C1"/>
    <w:rPr>
      <w:sz w:val="24"/>
    </w:rPr>
  </w:style>
  <w:style w:type="character" w:customStyle="1" w:styleId="ListLabel29">
    <w:name w:val="ListLabel 29"/>
    <w:qFormat/>
    <w:rsid w:val="007622C1"/>
    <w:rPr>
      <w:i w:val="0"/>
    </w:rPr>
  </w:style>
  <w:style w:type="character" w:customStyle="1" w:styleId="ListLabel30">
    <w:name w:val="ListLabel 30"/>
    <w:qFormat/>
    <w:rsid w:val="007622C1"/>
    <w:rPr>
      <w:rFonts w:cs="Symbol"/>
    </w:rPr>
  </w:style>
  <w:style w:type="character" w:customStyle="1" w:styleId="ListLabel31">
    <w:name w:val="ListLabel 31"/>
    <w:qFormat/>
    <w:rsid w:val="007622C1"/>
    <w:rPr>
      <w:rFonts w:cs="Courier New"/>
    </w:rPr>
  </w:style>
  <w:style w:type="character" w:customStyle="1" w:styleId="ListLabel32">
    <w:name w:val="ListLabel 32"/>
    <w:qFormat/>
    <w:rsid w:val="007622C1"/>
    <w:rPr>
      <w:rFonts w:cs="Wingdings"/>
    </w:rPr>
  </w:style>
  <w:style w:type="character" w:customStyle="1" w:styleId="ListLabel33">
    <w:name w:val="ListLabel 33"/>
    <w:qFormat/>
    <w:rsid w:val="007622C1"/>
    <w:rPr>
      <w:b w:val="0"/>
    </w:rPr>
  </w:style>
  <w:style w:type="character" w:customStyle="1" w:styleId="ListLabel34">
    <w:name w:val="ListLabel 34"/>
    <w:qFormat/>
    <w:rsid w:val="007622C1"/>
    <w:rPr>
      <w:rFonts w:cs="Tunga"/>
    </w:rPr>
  </w:style>
  <w:style w:type="character" w:customStyle="1" w:styleId="ListLabel35">
    <w:name w:val="ListLabel 35"/>
    <w:qFormat/>
    <w:rsid w:val="007622C1"/>
    <w:rPr>
      <w:rFonts w:cs="Calibri"/>
    </w:rPr>
  </w:style>
  <w:style w:type="character" w:customStyle="1" w:styleId="ListLabel36">
    <w:name w:val="ListLabel 36"/>
    <w:qFormat/>
    <w:rsid w:val="007622C1"/>
    <w:rPr>
      <w:b w:val="0"/>
      <w:i w:val="0"/>
      <w:sz w:val="16"/>
    </w:rPr>
  </w:style>
  <w:style w:type="character" w:customStyle="1" w:styleId="ListLabel37">
    <w:name w:val="ListLabel 37"/>
    <w:qFormat/>
    <w:rsid w:val="007622C1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38">
    <w:name w:val="ListLabel 38"/>
    <w:qFormat/>
    <w:rsid w:val="007622C1"/>
    <w:rPr>
      <w:sz w:val="22"/>
    </w:rPr>
  </w:style>
  <w:style w:type="character" w:customStyle="1" w:styleId="ListLabel39">
    <w:name w:val="ListLabel 39"/>
    <w:qFormat/>
    <w:rsid w:val="007622C1"/>
    <w:rPr>
      <w:rFonts w:cs="Times New Roman"/>
    </w:rPr>
  </w:style>
  <w:style w:type="character" w:customStyle="1" w:styleId="ListLabel40">
    <w:name w:val="ListLabel 40"/>
    <w:qFormat/>
    <w:rsid w:val="007622C1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41">
    <w:name w:val="ListLabel 41"/>
    <w:qFormat/>
    <w:rsid w:val="007622C1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42">
    <w:name w:val="ListLabel 42"/>
    <w:qFormat/>
    <w:rsid w:val="007622C1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43">
    <w:name w:val="ListLabel 43"/>
    <w:qFormat/>
    <w:rsid w:val="007622C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44">
    <w:name w:val="ListLabel 44"/>
    <w:qFormat/>
    <w:rsid w:val="007622C1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45">
    <w:name w:val="ListLabel 45"/>
    <w:qFormat/>
    <w:rsid w:val="007622C1"/>
    <w:rPr>
      <w:sz w:val="22"/>
      <w:szCs w:val="22"/>
    </w:rPr>
  </w:style>
  <w:style w:type="character" w:customStyle="1" w:styleId="ListLabel46">
    <w:name w:val="ListLabel 46"/>
    <w:qFormat/>
    <w:rsid w:val="007622C1"/>
    <w:rPr>
      <w:rFonts w:cs="Symbol"/>
      <w:sz w:val="24"/>
    </w:rPr>
  </w:style>
  <w:style w:type="character" w:customStyle="1" w:styleId="ListLabel47">
    <w:name w:val="ListLabel 47"/>
    <w:qFormat/>
    <w:rsid w:val="007622C1"/>
    <w:rPr>
      <w:rFonts w:cs="Wingdings"/>
      <w:b w:val="0"/>
      <w:i w:val="0"/>
      <w:sz w:val="28"/>
    </w:rPr>
  </w:style>
  <w:style w:type="character" w:customStyle="1" w:styleId="ListLabel48">
    <w:name w:val="ListLabel 48"/>
    <w:qFormat/>
    <w:rsid w:val="007622C1"/>
    <w:rPr>
      <w:rFonts w:cs="Verdana"/>
    </w:rPr>
  </w:style>
  <w:style w:type="character" w:customStyle="1" w:styleId="Saltoaindice">
    <w:name w:val="Salto a indice"/>
    <w:rsid w:val="007622C1"/>
  </w:style>
  <w:style w:type="character" w:customStyle="1" w:styleId="WW-Caratteredellanota">
    <w:name w:val="WW-Carattere della nota"/>
    <w:rsid w:val="007622C1"/>
  </w:style>
  <w:style w:type="character" w:customStyle="1" w:styleId="WW-Caratterenotadichiusura">
    <w:name w:val="WW-Carattere nota di chiusura"/>
    <w:rsid w:val="007622C1"/>
  </w:style>
  <w:style w:type="character" w:customStyle="1" w:styleId="Punti">
    <w:name w:val="Punti"/>
    <w:rsid w:val="007622C1"/>
    <w:rPr>
      <w:rFonts w:ascii="OpenSymbol" w:eastAsia="OpenSymbol" w:hAnsi="OpenSymbol" w:cs="OpenSymbol"/>
    </w:rPr>
  </w:style>
  <w:style w:type="character" w:customStyle="1" w:styleId="Caratteredinumerazione">
    <w:name w:val="Carattere di numerazione"/>
    <w:rsid w:val="007622C1"/>
  </w:style>
  <w:style w:type="character" w:customStyle="1" w:styleId="ListLabel49">
    <w:name w:val="ListLabel 49"/>
    <w:qFormat/>
    <w:rsid w:val="007622C1"/>
    <w:rPr>
      <w:sz w:val="24"/>
    </w:rPr>
  </w:style>
  <w:style w:type="character" w:customStyle="1" w:styleId="ListLabel50">
    <w:name w:val="ListLabel 50"/>
    <w:qFormat/>
    <w:rsid w:val="007622C1"/>
    <w:rPr>
      <w:rFonts w:cs="Calibri"/>
    </w:rPr>
  </w:style>
  <w:style w:type="character" w:customStyle="1" w:styleId="ListLabel51">
    <w:name w:val="ListLabel 51"/>
    <w:qFormat/>
    <w:rsid w:val="007622C1"/>
    <w:rPr>
      <w:i w:val="0"/>
    </w:rPr>
  </w:style>
  <w:style w:type="character" w:customStyle="1" w:styleId="ListLabel52">
    <w:name w:val="ListLabel 52"/>
    <w:qFormat/>
    <w:rsid w:val="007622C1"/>
    <w:rPr>
      <w:rFonts w:cs="Symbol"/>
    </w:rPr>
  </w:style>
  <w:style w:type="character" w:customStyle="1" w:styleId="ListLabel53">
    <w:name w:val="ListLabel 53"/>
    <w:qFormat/>
    <w:rsid w:val="007622C1"/>
    <w:rPr>
      <w:rFonts w:cs="Courier New"/>
    </w:rPr>
  </w:style>
  <w:style w:type="character" w:customStyle="1" w:styleId="ListLabel54">
    <w:name w:val="ListLabel 54"/>
    <w:qFormat/>
    <w:rsid w:val="007622C1"/>
    <w:rPr>
      <w:rFonts w:cs="Wingdings"/>
    </w:rPr>
  </w:style>
  <w:style w:type="character" w:customStyle="1" w:styleId="ListLabel55">
    <w:name w:val="ListLabel 55"/>
    <w:qFormat/>
    <w:rsid w:val="007622C1"/>
    <w:rPr>
      <w:b w:val="0"/>
      <w:sz w:val="22"/>
    </w:rPr>
  </w:style>
  <w:style w:type="character" w:customStyle="1" w:styleId="ListLabel56">
    <w:name w:val="ListLabel 56"/>
    <w:qFormat/>
    <w:rsid w:val="007622C1"/>
    <w:rPr>
      <w:rFonts w:cs="Arial"/>
    </w:rPr>
  </w:style>
  <w:style w:type="character" w:customStyle="1" w:styleId="ListLabel57">
    <w:name w:val="ListLabel 57"/>
    <w:qFormat/>
    <w:rsid w:val="007622C1"/>
    <w:rPr>
      <w:rFonts w:cs="Tunga"/>
    </w:rPr>
  </w:style>
  <w:style w:type="character" w:customStyle="1" w:styleId="ListLabel58">
    <w:name w:val="ListLabel 58"/>
    <w:rsid w:val="007622C1"/>
    <w:rPr>
      <w:rFonts w:cs="Calibri"/>
      <w:b w:val="0"/>
      <w:bCs w:val="0"/>
      <w:sz w:val="24"/>
    </w:rPr>
  </w:style>
  <w:style w:type="character" w:customStyle="1" w:styleId="ListLabel59">
    <w:name w:val="ListLabel 59"/>
    <w:rsid w:val="007622C1"/>
    <w:rPr>
      <w:b w:val="0"/>
      <w:i w:val="0"/>
      <w:sz w:val="16"/>
      <w:szCs w:val="16"/>
    </w:rPr>
  </w:style>
  <w:style w:type="character" w:customStyle="1" w:styleId="ListLabel60">
    <w:name w:val="ListLabel 60"/>
    <w:rsid w:val="007622C1"/>
    <w:rPr>
      <w:caps w:val="0"/>
      <w:smallCaps w:val="0"/>
      <w:strike w:val="0"/>
      <w:dstrike w:val="0"/>
      <w:vanish w:val="0"/>
      <w:position w:val="0"/>
      <w:sz w:val="16"/>
      <w:szCs w:val="16"/>
      <w:vertAlign w:val="baseline"/>
    </w:rPr>
  </w:style>
  <w:style w:type="character" w:customStyle="1" w:styleId="ListLabel61">
    <w:name w:val="ListLabel 61"/>
    <w:rsid w:val="007622C1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62">
    <w:name w:val="ListLabel 62"/>
    <w:rsid w:val="007622C1"/>
    <w:rPr>
      <w:sz w:val="22"/>
    </w:rPr>
  </w:style>
  <w:style w:type="character" w:customStyle="1" w:styleId="ListLabel63">
    <w:name w:val="ListLabel 63"/>
    <w:rsid w:val="007622C1"/>
    <w:rPr>
      <w:rFonts w:cs="Times New Roman"/>
    </w:rPr>
  </w:style>
  <w:style w:type="character" w:customStyle="1" w:styleId="ListLabel64">
    <w:name w:val="ListLabel 64"/>
    <w:rsid w:val="007622C1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65">
    <w:name w:val="ListLabel 65"/>
    <w:rsid w:val="007622C1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66">
    <w:name w:val="ListLabel 66"/>
    <w:rsid w:val="007622C1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67">
    <w:name w:val="ListLabel 67"/>
    <w:rsid w:val="007622C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68">
    <w:name w:val="ListLabel 68"/>
    <w:rsid w:val="007622C1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69">
    <w:name w:val="ListLabel 69"/>
    <w:rsid w:val="007622C1"/>
    <w:rPr>
      <w:b w:val="0"/>
    </w:rPr>
  </w:style>
  <w:style w:type="character" w:customStyle="1" w:styleId="ListLabel70">
    <w:name w:val="ListLabel 70"/>
    <w:rsid w:val="007622C1"/>
    <w:rPr>
      <w:rFonts w:cs="Verdana"/>
    </w:rPr>
  </w:style>
  <w:style w:type="character" w:customStyle="1" w:styleId="ListLabel71">
    <w:name w:val="ListLabel 71"/>
    <w:rsid w:val="007622C1"/>
    <w:rPr>
      <w:b w:val="0"/>
      <w:bCs w:val="0"/>
    </w:rPr>
  </w:style>
  <w:style w:type="character" w:customStyle="1" w:styleId="ListLabel72">
    <w:name w:val="ListLabel 72"/>
    <w:rsid w:val="007622C1"/>
    <w:rPr>
      <w:rFonts w:cs="OpenSymbol"/>
    </w:rPr>
  </w:style>
  <w:style w:type="character" w:customStyle="1" w:styleId="ListLabel73">
    <w:name w:val="ListLabel 73"/>
    <w:rsid w:val="007622C1"/>
    <w:rPr>
      <w:b w:val="0"/>
      <w:bCs w:val="0"/>
      <w:sz w:val="24"/>
    </w:rPr>
  </w:style>
  <w:style w:type="character" w:customStyle="1" w:styleId="ListLabel74">
    <w:name w:val="ListLabel 74"/>
    <w:rsid w:val="007622C1"/>
    <w:rPr>
      <w:b w:val="0"/>
      <w:i w:val="0"/>
      <w:caps w:val="0"/>
      <w:smallCaps w:val="0"/>
      <w:strike w:val="0"/>
      <w:dstrike w:val="0"/>
      <w:vanish w:val="0"/>
      <w:color w:val="00000A"/>
      <w:position w:val="0"/>
      <w:sz w:val="22"/>
      <w:vertAlign w:val="baseline"/>
    </w:rPr>
  </w:style>
  <w:style w:type="character" w:customStyle="1" w:styleId="ListLabel75">
    <w:name w:val="ListLabel 75"/>
    <w:rsid w:val="007622C1"/>
    <w:rPr>
      <w:caps w:val="0"/>
      <w:smallCaps w:val="0"/>
      <w:strike w:val="0"/>
      <w:dstrike w:val="0"/>
      <w:vanish w:val="0"/>
      <w:color w:val="00000A"/>
      <w:position w:val="0"/>
      <w:sz w:val="18"/>
      <w:vertAlign w:val="baseline"/>
    </w:rPr>
  </w:style>
  <w:style w:type="character" w:customStyle="1" w:styleId="ListLabel76">
    <w:name w:val="ListLabel 76"/>
    <w:rsid w:val="007622C1"/>
    <w:rPr>
      <w:b w:val="0"/>
      <w:i w:val="0"/>
      <w:sz w:val="28"/>
    </w:rPr>
  </w:style>
  <w:style w:type="character" w:customStyle="1" w:styleId="ListLabel77">
    <w:name w:val="ListLabel 77"/>
    <w:rsid w:val="007622C1"/>
    <w:rPr>
      <w:color w:val="00000A"/>
      <w:sz w:val="22"/>
    </w:rPr>
  </w:style>
  <w:style w:type="character" w:customStyle="1" w:styleId="ListLabel78">
    <w:name w:val="ListLabel 78"/>
    <w:rsid w:val="007622C1"/>
    <w:rPr>
      <w:b/>
      <w:sz w:val="18"/>
    </w:rPr>
  </w:style>
  <w:style w:type="character" w:customStyle="1" w:styleId="Richiamoallanotaapidipagina">
    <w:name w:val="Richiamo alla nota a piè di pagina"/>
    <w:rsid w:val="007622C1"/>
    <w:rPr>
      <w:vertAlign w:val="superscript"/>
    </w:rPr>
  </w:style>
  <w:style w:type="character" w:customStyle="1" w:styleId="Richiamoallanotadichiusura">
    <w:name w:val="Richiamo alla nota di chiusura"/>
    <w:rsid w:val="007622C1"/>
    <w:rPr>
      <w:vertAlign w:val="superscript"/>
    </w:rPr>
  </w:style>
  <w:style w:type="character" w:customStyle="1" w:styleId="ListLabel79">
    <w:name w:val="ListLabel 79"/>
    <w:rsid w:val="007622C1"/>
    <w:rPr>
      <w:sz w:val="24"/>
    </w:rPr>
  </w:style>
  <w:style w:type="character" w:customStyle="1" w:styleId="ListLabel80">
    <w:name w:val="ListLabel 80"/>
    <w:rsid w:val="007622C1"/>
    <w:rPr>
      <w:i w:val="0"/>
    </w:rPr>
  </w:style>
  <w:style w:type="character" w:customStyle="1" w:styleId="ListLabel81">
    <w:name w:val="ListLabel 81"/>
    <w:rsid w:val="007622C1"/>
    <w:rPr>
      <w:rFonts w:cs="Symbol"/>
    </w:rPr>
  </w:style>
  <w:style w:type="character" w:customStyle="1" w:styleId="ListLabel82">
    <w:name w:val="ListLabel 82"/>
    <w:rsid w:val="007622C1"/>
    <w:rPr>
      <w:rFonts w:cs="Courier New"/>
    </w:rPr>
  </w:style>
  <w:style w:type="character" w:customStyle="1" w:styleId="ListLabel83">
    <w:name w:val="ListLabel 83"/>
    <w:rsid w:val="007622C1"/>
    <w:rPr>
      <w:rFonts w:cs="Wingdings"/>
    </w:rPr>
  </w:style>
  <w:style w:type="character" w:customStyle="1" w:styleId="ListLabel84">
    <w:name w:val="ListLabel 84"/>
    <w:rsid w:val="007622C1"/>
    <w:rPr>
      <w:b w:val="0"/>
      <w:sz w:val="22"/>
    </w:rPr>
  </w:style>
  <w:style w:type="character" w:customStyle="1" w:styleId="ListLabel85">
    <w:name w:val="ListLabel 85"/>
    <w:rsid w:val="007622C1"/>
    <w:rPr>
      <w:rFonts w:cs="Tunga"/>
    </w:rPr>
  </w:style>
  <w:style w:type="character" w:customStyle="1" w:styleId="ListLabel86">
    <w:name w:val="ListLabel 86"/>
    <w:rsid w:val="007622C1"/>
    <w:rPr>
      <w:rFonts w:cs="Calibri"/>
    </w:rPr>
  </w:style>
  <w:style w:type="character" w:customStyle="1" w:styleId="ListLabel87">
    <w:name w:val="ListLabel 87"/>
    <w:rsid w:val="007622C1"/>
    <w:rPr>
      <w:b w:val="0"/>
      <w:bCs w:val="0"/>
      <w:sz w:val="24"/>
    </w:rPr>
  </w:style>
  <w:style w:type="character" w:customStyle="1" w:styleId="ListLabel88">
    <w:name w:val="ListLabel 88"/>
    <w:rsid w:val="007622C1"/>
    <w:rPr>
      <w:b w:val="0"/>
      <w:i w:val="0"/>
      <w:sz w:val="16"/>
      <w:szCs w:val="16"/>
    </w:rPr>
  </w:style>
  <w:style w:type="character" w:customStyle="1" w:styleId="ListLabel89">
    <w:name w:val="ListLabel 89"/>
    <w:rsid w:val="007622C1"/>
    <w:rPr>
      <w:caps w:val="0"/>
      <w:smallCaps w:val="0"/>
      <w:strike w:val="0"/>
      <w:dstrike w:val="0"/>
      <w:vanish w:val="0"/>
      <w:position w:val="0"/>
      <w:sz w:val="16"/>
      <w:szCs w:val="16"/>
      <w:vertAlign w:val="baseline"/>
    </w:rPr>
  </w:style>
  <w:style w:type="character" w:customStyle="1" w:styleId="ListLabel90">
    <w:name w:val="ListLabel 90"/>
    <w:rsid w:val="007622C1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91">
    <w:name w:val="ListLabel 91"/>
    <w:rsid w:val="007622C1"/>
    <w:rPr>
      <w:sz w:val="22"/>
    </w:rPr>
  </w:style>
  <w:style w:type="character" w:customStyle="1" w:styleId="ListLabel92">
    <w:name w:val="ListLabel 92"/>
    <w:rsid w:val="007622C1"/>
    <w:rPr>
      <w:rFonts w:cs="Times New Roman"/>
    </w:rPr>
  </w:style>
  <w:style w:type="character" w:customStyle="1" w:styleId="ListLabel93">
    <w:name w:val="ListLabel 93"/>
    <w:rsid w:val="007622C1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94">
    <w:name w:val="ListLabel 94"/>
    <w:rsid w:val="007622C1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95">
    <w:name w:val="ListLabel 95"/>
    <w:rsid w:val="007622C1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96">
    <w:name w:val="ListLabel 96"/>
    <w:rsid w:val="007622C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97">
    <w:name w:val="ListLabel 97"/>
    <w:rsid w:val="007622C1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98">
    <w:name w:val="ListLabel 98"/>
    <w:rsid w:val="007622C1"/>
    <w:rPr>
      <w:b w:val="0"/>
    </w:rPr>
  </w:style>
  <w:style w:type="character" w:customStyle="1" w:styleId="ListLabel99">
    <w:name w:val="ListLabel 99"/>
    <w:rsid w:val="007622C1"/>
    <w:rPr>
      <w:b w:val="0"/>
      <w:bCs w:val="0"/>
    </w:rPr>
  </w:style>
  <w:style w:type="character" w:customStyle="1" w:styleId="ListLabel100">
    <w:name w:val="ListLabel 100"/>
    <w:rsid w:val="007622C1"/>
    <w:rPr>
      <w:rFonts w:cs="OpenSymbol"/>
    </w:rPr>
  </w:style>
  <w:style w:type="character" w:customStyle="1" w:styleId="ListLabel101">
    <w:name w:val="ListLabel 101"/>
    <w:rsid w:val="007622C1"/>
    <w:rPr>
      <w:rFonts w:cs="Symbol"/>
      <w:b w:val="0"/>
      <w:bCs w:val="0"/>
      <w:sz w:val="24"/>
    </w:rPr>
  </w:style>
  <w:style w:type="character" w:customStyle="1" w:styleId="ListLabel102">
    <w:name w:val="ListLabel 102"/>
    <w:rsid w:val="007622C1"/>
    <w:rPr>
      <w:caps w:val="0"/>
      <w:smallCaps w:val="0"/>
      <w:strike w:val="0"/>
      <w:dstrike w:val="0"/>
      <w:vanish w:val="0"/>
      <w:position w:val="0"/>
      <w:sz w:val="18"/>
      <w:vertAlign w:val="baseline"/>
    </w:rPr>
  </w:style>
  <w:style w:type="character" w:customStyle="1" w:styleId="ListLabel103">
    <w:name w:val="ListLabel 103"/>
    <w:rsid w:val="007622C1"/>
    <w:rPr>
      <w:rFonts w:cs="Wingdings"/>
      <w:b w:val="0"/>
      <w:i w:val="0"/>
      <w:sz w:val="28"/>
    </w:rPr>
  </w:style>
  <w:style w:type="character" w:customStyle="1" w:styleId="ListLabel104">
    <w:name w:val="ListLabel 104"/>
    <w:rsid w:val="007622C1"/>
    <w:rPr>
      <w:rFonts w:cs="Verdana"/>
    </w:rPr>
  </w:style>
  <w:style w:type="character" w:customStyle="1" w:styleId="ListLabel105">
    <w:name w:val="ListLabel 105"/>
    <w:rsid w:val="007622C1"/>
    <w:rPr>
      <w:sz w:val="24"/>
    </w:rPr>
  </w:style>
  <w:style w:type="character" w:customStyle="1" w:styleId="ListLabel106">
    <w:name w:val="ListLabel 106"/>
    <w:rsid w:val="007622C1"/>
    <w:rPr>
      <w:i w:val="0"/>
    </w:rPr>
  </w:style>
  <w:style w:type="character" w:customStyle="1" w:styleId="ListLabel107">
    <w:name w:val="ListLabel 107"/>
    <w:rsid w:val="007622C1"/>
    <w:rPr>
      <w:rFonts w:cs="Symbol"/>
    </w:rPr>
  </w:style>
  <w:style w:type="character" w:customStyle="1" w:styleId="ListLabel108">
    <w:name w:val="ListLabel 108"/>
    <w:rsid w:val="007622C1"/>
    <w:rPr>
      <w:rFonts w:cs="Courier New"/>
    </w:rPr>
  </w:style>
  <w:style w:type="character" w:customStyle="1" w:styleId="ListLabel109">
    <w:name w:val="ListLabel 109"/>
    <w:rsid w:val="007622C1"/>
    <w:rPr>
      <w:rFonts w:cs="Wingdings"/>
    </w:rPr>
  </w:style>
  <w:style w:type="character" w:customStyle="1" w:styleId="ListLabel110">
    <w:name w:val="ListLabel 110"/>
    <w:rsid w:val="007622C1"/>
    <w:rPr>
      <w:b w:val="0"/>
      <w:sz w:val="22"/>
    </w:rPr>
  </w:style>
  <w:style w:type="character" w:customStyle="1" w:styleId="ListLabel111">
    <w:name w:val="ListLabel 111"/>
    <w:rsid w:val="007622C1"/>
    <w:rPr>
      <w:rFonts w:cs="Tunga"/>
    </w:rPr>
  </w:style>
  <w:style w:type="character" w:customStyle="1" w:styleId="ListLabel112">
    <w:name w:val="ListLabel 112"/>
    <w:rsid w:val="007622C1"/>
    <w:rPr>
      <w:rFonts w:cs="Calibri"/>
    </w:rPr>
  </w:style>
  <w:style w:type="character" w:customStyle="1" w:styleId="ListLabel113">
    <w:name w:val="ListLabel 113"/>
    <w:rsid w:val="007622C1"/>
    <w:rPr>
      <w:b w:val="0"/>
      <w:bCs w:val="0"/>
      <w:sz w:val="24"/>
    </w:rPr>
  </w:style>
  <w:style w:type="character" w:customStyle="1" w:styleId="ListLabel114">
    <w:name w:val="ListLabel 114"/>
    <w:rsid w:val="007622C1"/>
    <w:rPr>
      <w:b w:val="0"/>
      <w:i w:val="0"/>
      <w:sz w:val="16"/>
      <w:szCs w:val="16"/>
    </w:rPr>
  </w:style>
  <w:style w:type="character" w:customStyle="1" w:styleId="ListLabel115">
    <w:name w:val="ListLabel 115"/>
    <w:rsid w:val="007622C1"/>
    <w:rPr>
      <w:caps w:val="0"/>
      <w:smallCaps w:val="0"/>
      <w:strike w:val="0"/>
      <w:dstrike w:val="0"/>
      <w:vanish w:val="0"/>
      <w:position w:val="0"/>
      <w:sz w:val="16"/>
      <w:szCs w:val="16"/>
      <w:vertAlign w:val="baseline"/>
    </w:rPr>
  </w:style>
  <w:style w:type="character" w:customStyle="1" w:styleId="ListLabel116">
    <w:name w:val="ListLabel 116"/>
    <w:rsid w:val="007622C1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117">
    <w:name w:val="ListLabel 117"/>
    <w:rsid w:val="007622C1"/>
    <w:rPr>
      <w:sz w:val="22"/>
    </w:rPr>
  </w:style>
  <w:style w:type="character" w:customStyle="1" w:styleId="ListLabel118">
    <w:name w:val="ListLabel 118"/>
    <w:rsid w:val="007622C1"/>
    <w:rPr>
      <w:rFonts w:cs="Times New Roman"/>
    </w:rPr>
  </w:style>
  <w:style w:type="character" w:customStyle="1" w:styleId="ListLabel119">
    <w:name w:val="ListLabel 119"/>
    <w:rsid w:val="007622C1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120">
    <w:name w:val="ListLabel 120"/>
    <w:rsid w:val="007622C1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121">
    <w:name w:val="ListLabel 121"/>
    <w:rsid w:val="007622C1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22">
    <w:name w:val="ListLabel 122"/>
    <w:rsid w:val="007622C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23">
    <w:name w:val="ListLabel 123"/>
    <w:rsid w:val="007622C1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124">
    <w:name w:val="ListLabel 124"/>
    <w:rsid w:val="007622C1"/>
    <w:rPr>
      <w:b w:val="0"/>
    </w:rPr>
  </w:style>
  <w:style w:type="character" w:customStyle="1" w:styleId="ListLabel125">
    <w:name w:val="ListLabel 125"/>
    <w:rsid w:val="007622C1"/>
    <w:rPr>
      <w:b w:val="0"/>
      <w:bCs w:val="0"/>
    </w:rPr>
  </w:style>
  <w:style w:type="character" w:customStyle="1" w:styleId="ListLabel126">
    <w:name w:val="ListLabel 126"/>
    <w:rsid w:val="007622C1"/>
    <w:rPr>
      <w:rFonts w:cs="OpenSymbol"/>
    </w:rPr>
  </w:style>
  <w:style w:type="character" w:customStyle="1" w:styleId="ListLabel127">
    <w:name w:val="ListLabel 127"/>
    <w:rsid w:val="007622C1"/>
    <w:rPr>
      <w:rFonts w:cs="Symbol"/>
      <w:b w:val="0"/>
      <w:bCs w:val="0"/>
      <w:sz w:val="24"/>
    </w:rPr>
  </w:style>
  <w:style w:type="character" w:customStyle="1" w:styleId="ListLabel128">
    <w:name w:val="ListLabel 128"/>
    <w:rsid w:val="007622C1"/>
    <w:rPr>
      <w:caps w:val="0"/>
      <w:smallCaps w:val="0"/>
      <w:strike w:val="0"/>
      <w:dstrike w:val="0"/>
      <w:vanish w:val="0"/>
      <w:position w:val="0"/>
      <w:sz w:val="18"/>
      <w:vertAlign w:val="baseline"/>
    </w:rPr>
  </w:style>
  <w:style w:type="character" w:customStyle="1" w:styleId="ListLabel129">
    <w:name w:val="ListLabel 129"/>
    <w:rsid w:val="007622C1"/>
    <w:rPr>
      <w:rFonts w:cs="Wingdings"/>
      <w:b w:val="0"/>
      <w:i w:val="0"/>
      <w:sz w:val="28"/>
    </w:rPr>
  </w:style>
  <w:style w:type="character" w:customStyle="1" w:styleId="ListLabel130">
    <w:name w:val="ListLabel 130"/>
    <w:rsid w:val="007622C1"/>
    <w:rPr>
      <w:rFonts w:cs="Verdana"/>
    </w:rPr>
  </w:style>
  <w:style w:type="character" w:customStyle="1" w:styleId="ListLabel131">
    <w:name w:val="ListLabel 131"/>
    <w:rsid w:val="007622C1"/>
    <w:rPr>
      <w:sz w:val="24"/>
    </w:rPr>
  </w:style>
  <w:style w:type="character" w:customStyle="1" w:styleId="ListLabel132">
    <w:name w:val="ListLabel 132"/>
    <w:rsid w:val="007622C1"/>
    <w:rPr>
      <w:i w:val="0"/>
    </w:rPr>
  </w:style>
  <w:style w:type="character" w:customStyle="1" w:styleId="ListLabel133">
    <w:name w:val="ListLabel 133"/>
    <w:rsid w:val="007622C1"/>
    <w:rPr>
      <w:rFonts w:cs="Symbol"/>
    </w:rPr>
  </w:style>
  <w:style w:type="character" w:customStyle="1" w:styleId="ListLabel134">
    <w:name w:val="ListLabel 134"/>
    <w:rsid w:val="007622C1"/>
    <w:rPr>
      <w:rFonts w:cs="Courier New"/>
    </w:rPr>
  </w:style>
  <w:style w:type="character" w:customStyle="1" w:styleId="ListLabel135">
    <w:name w:val="ListLabel 135"/>
    <w:rsid w:val="007622C1"/>
    <w:rPr>
      <w:rFonts w:cs="Wingdings"/>
    </w:rPr>
  </w:style>
  <w:style w:type="character" w:customStyle="1" w:styleId="ListLabel136">
    <w:name w:val="ListLabel 136"/>
    <w:rsid w:val="007622C1"/>
    <w:rPr>
      <w:b w:val="0"/>
      <w:sz w:val="22"/>
    </w:rPr>
  </w:style>
  <w:style w:type="character" w:customStyle="1" w:styleId="ListLabel137">
    <w:name w:val="ListLabel 137"/>
    <w:rsid w:val="007622C1"/>
    <w:rPr>
      <w:rFonts w:cs="Tunga"/>
    </w:rPr>
  </w:style>
  <w:style w:type="character" w:customStyle="1" w:styleId="ListLabel138">
    <w:name w:val="ListLabel 138"/>
    <w:rsid w:val="007622C1"/>
    <w:rPr>
      <w:rFonts w:cs="Calibri"/>
    </w:rPr>
  </w:style>
  <w:style w:type="character" w:customStyle="1" w:styleId="ListLabel139">
    <w:name w:val="ListLabel 139"/>
    <w:rsid w:val="007622C1"/>
    <w:rPr>
      <w:b w:val="0"/>
      <w:bCs w:val="0"/>
      <w:sz w:val="24"/>
    </w:rPr>
  </w:style>
  <w:style w:type="character" w:customStyle="1" w:styleId="ListLabel140">
    <w:name w:val="ListLabel 140"/>
    <w:rsid w:val="007622C1"/>
    <w:rPr>
      <w:b w:val="0"/>
      <w:i w:val="0"/>
      <w:sz w:val="16"/>
      <w:szCs w:val="16"/>
    </w:rPr>
  </w:style>
  <w:style w:type="character" w:customStyle="1" w:styleId="ListLabel141">
    <w:name w:val="ListLabel 141"/>
    <w:rsid w:val="007622C1"/>
    <w:rPr>
      <w:caps w:val="0"/>
      <w:smallCaps w:val="0"/>
      <w:strike w:val="0"/>
      <w:dstrike w:val="0"/>
      <w:vanish w:val="0"/>
      <w:position w:val="0"/>
      <w:sz w:val="16"/>
      <w:szCs w:val="16"/>
      <w:vertAlign w:val="baseline"/>
    </w:rPr>
  </w:style>
  <w:style w:type="character" w:customStyle="1" w:styleId="ListLabel142">
    <w:name w:val="ListLabel 142"/>
    <w:rsid w:val="007622C1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143">
    <w:name w:val="ListLabel 143"/>
    <w:rsid w:val="007622C1"/>
    <w:rPr>
      <w:sz w:val="22"/>
    </w:rPr>
  </w:style>
  <w:style w:type="character" w:customStyle="1" w:styleId="ListLabel144">
    <w:name w:val="ListLabel 144"/>
    <w:rsid w:val="007622C1"/>
    <w:rPr>
      <w:rFonts w:cs="Times New Roman"/>
    </w:rPr>
  </w:style>
  <w:style w:type="character" w:customStyle="1" w:styleId="ListLabel145">
    <w:name w:val="ListLabel 145"/>
    <w:rsid w:val="007622C1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146">
    <w:name w:val="ListLabel 146"/>
    <w:rsid w:val="007622C1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147">
    <w:name w:val="ListLabel 147"/>
    <w:rsid w:val="007622C1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48">
    <w:name w:val="ListLabel 148"/>
    <w:rsid w:val="007622C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49">
    <w:name w:val="ListLabel 149"/>
    <w:rsid w:val="007622C1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150">
    <w:name w:val="ListLabel 150"/>
    <w:rsid w:val="007622C1"/>
    <w:rPr>
      <w:b w:val="0"/>
    </w:rPr>
  </w:style>
  <w:style w:type="character" w:customStyle="1" w:styleId="ListLabel151">
    <w:name w:val="ListLabel 151"/>
    <w:rsid w:val="007622C1"/>
    <w:rPr>
      <w:b w:val="0"/>
      <w:bCs w:val="0"/>
    </w:rPr>
  </w:style>
  <w:style w:type="character" w:customStyle="1" w:styleId="ListLabel152">
    <w:name w:val="ListLabel 152"/>
    <w:rsid w:val="007622C1"/>
    <w:rPr>
      <w:rFonts w:cs="OpenSymbol"/>
    </w:rPr>
  </w:style>
  <w:style w:type="character" w:customStyle="1" w:styleId="ListLabel153">
    <w:name w:val="ListLabel 153"/>
    <w:rsid w:val="007622C1"/>
    <w:rPr>
      <w:rFonts w:cs="Symbol"/>
      <w:b w:val="0"/>
      <w:bCs w:val="0"/>
      <w:sz w:val="24"/>
    </w:rPr>
  </w:style>
  <w:style w:type="character" w:customStyle="1" w:styleId="ListLabel154">
    <w:name w:val="ListLabel 154"/>
    <w:rsid w:val="007622C1"/>
    <w:rPr>
      <w:caps w:val="0"/>
      <w:smallCaps w:val="0"/>
      <w:strike w:val="0"/>
      <w:dstrike w:val="0"/>
      <w:vanish w:val="0"/>
      <w:position w:val="0"/>
      <w:sz w:val="18"/>
      <w:vertAlign w:val="baseline"/>
    </w:rPr>
  </w:style>
  <w:style w:type="character" w:customStyle="1" w:styleId="ListLabel155">
    <w:name w:val="ListLabel 155"/>
    <w:rsid w:val="007622C1"/>
    <w:rPr>
      <w:rFonts w:cs="Wingdings"/>
      <w:b w:val="0"/>
      <w:i w:val="0"/>
      <w:sz w:val="28"/>
    </w:rPr>
  </w:style>
  <w:style w:type="character" w:customStyle="1" w:styleId="ListLabel156">
    <w:name w:val="ListLabel 156"/>
    <w:rsid w:val="007622C1"/>
    <w:rPr>
      <w:rFonts w:cs="Verdana"/>
    </w:rPr>
  </w:style>
  <w:style w:type="character" w:customStyle="1" w:styleId="ListLabel157">
    <w:name w:val="ListLabel 157"/>
    <w:rsid w:val="007622C1"/>
    <w:rPr>
      <w:sz w:val="24"/>
    </w:rPr>
  </w:style>
  <w:style w:type="character" w:customStyle="1" w:styleId="ListLabel158">
    <w:name w:val="ListLabel 158"/>
    <w:rsid w:val="007622C1"/>
    <w:rPr>
      <w:i w:val="0"/>
    </w:rPr>
  </w:style>
  <w:style w:type="character" w:customStyle="1" w:styleId="ListLabel159">
    <w:name w:val="ListLabel 159"/>
    <w:rsid w:val="007622C1"/>
    <w:rPr>
      <w:rFonts w:cs="Symbol"/>
    </w:rPr>
  </w:style>
  <w:style w:type="character" w:customStyle="1" w:styleId="ListLabel160">
    <w:name w:val="ListLabel 160"/>
    <w:rsid w:val="007622C1"/>
    <w:rPr>
      <w:rFonts w:cs="Courier New"/>
    </w:rPr>
  </w:style>
  <w:style w:type="character" w:customStyle="1" w:styleId="ListLabel161">
    <w:name w:val="ListLabel 161"/>
    <w:rsid w:val="007622C1"/>
    <w:rPr>
      <w:rFonts w:cs="Wingdings"/>
    </w:rPr>
  </w:style>
  <w:style w:type="character" w:customStyle="1" w:styleId="ListLabel162">
    <w:name w:val="ListLabel 162"/>
    <w:rsid w:val="007622C1"/>
    <w:rPr>
      <w:b w:val="0"/>
      <w:sz w:val="22"/>
    </w:rPr>
  </w:style>
  <w:style w:type="character" w:customStyle="1" w:styleId="ListLabel163">
    <w:name w:val="ListLabel 163"/>
    <w:rsid w:val="007622C1"/>
    <w:rPr>
      <w:rFonts w:cs="Tunga"/>
    </w:rPr>
  </w:style>
  <w:style w:type="character" w:customStyle="1" w:styleId="ListLabel164">
    <w:name w:val="ListLabel 164"/>
    <w:rsid w:val="007622C1"/>
    <w:rPr>
      <w:rFonts w:cs="Calibri"/>
    </w:rPr>
  </w:style>
  <w:style w:type="character" w:customStyle="1" w:styleId="ListLabel165">
    <w:name w:val="ListLabel 165"/>
    <w:rsid w:val="007622C1"/>
    <w:rPr>
      <w:b w:val="0"/>
      <w:bCs w:val="0"/>
      <w:sz w:val="24"/>
    </w:rPr>
  </w:style>
  <w:style w:type="character" w:customStyle="1" w:styleId="ListLabel166">
    <w:name w:val="ListLabel 166"/>
    <w:rsid w:val="007622C1"/>
    <w:rPr>
      <w:b w:val="0"/>
      <w:i w:val="0"/>
      <w:sz w:val="16"/>
      <w:szCs w:val="16"/>
    </w:rPr>
  </w:style>
  <w:style w:type="character" w:customStyle="1" w:styleId="ListLabel167">
    <w:name w:val="ListLabel 167"/>
    <w:rsid w:val="007622C1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168">
    <w:name w:val="ListLabel 168"/>
    <w:rsid w:val="007622C1"/>
    <w:rPr>
      <w:sz w:val="22"/>
    </w:rPr>
  </w:style>
  <w:style w:type="character" w:customStyle="1" w:styleId="ListLabel169">
    <w:name w:val="ListLabel 169"/>
    <w:rsid w:val="007622C1"/>
    <w:rPr>
      <w:rFonts w:cs="Times New Roman"/>
    </w:rPr>
  </w:style>
  <w:style w:type="character" w:customStyle="1" w:styleId="ListLabel170">
    <w:name w:val="ListLabel 170"/>
    <w:rsid w:val="007622C1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171">
    <w:name w:val="ListLabel 171"/>
    <w:rsid w:val="007622C1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172">
    <w:name w:val="ListLabel 172"/>
    <w:rsid w:val="007622C1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73">
    <w:name w:val="ListLabel 173"/>
    <w:rsid w:val="007622C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74">
    <w:name w:val="ListLabel 174"/>
    <w:rsid w:val="007622C1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175">
    <w:name w:val="ListLabel 175"/>
    <w:rsid w:val="007622C1"/>
    <w:rPr>
      <w:b w:val="0"/>
    </w:rPr>
  </w:style>
  <w:style w:type="character" w:customStyle="1" w:styleId="ListLabel176">
    <w:name w:val="ListLabel 176"/>
    <w:rsid w:val="007622C1"/>
    <w:rPr>
      <w:b w:val="0"/>
      <w:bCs w:val="0"/>
    </w:rPr>
  </w:style>
  <w:style w:type="character" w:customStyle="1" w:styleId="ListLabel177">
    <w:name w:val="ListLabel 177"/>
    <w:rsid w:val="007622C1"/>
    <w:rPr>
      <w:rFonts w:cs="OpenSymbol"/>
    </w:rPr>
  </w:style>
  <w:style w:type="character" w:customStyle="1" w:styleId="ListLabel178">
    <w:name w:val="ListLabel 178"/>
    <w:rsid w:val="007622C1"/>
    <w:rPr>
      <w:rFonts w:cs="Symbol"/>
      <w:b w:val="0"/>
      <w:bCs w:val="0"/>
      <w:sz w:val="24"/>
    </w:rPr>
  </w:style>
  <w:style w:type="character" w:customStyle="1" w:styleId="ListLabel179">
    <w:name w:val="ListLabel 179"/>
    <w:rsid w:val="007622C1"/>
    <w:rPr>
      <w:caps w:val="0"/>
      <w:smallCaps w:val="0"/>
      <w:strike w:val="0"/>
      <w:dstrike w:val="0"/>
      <w:vanish w:val="0"/>
      <w:position w:val="0"/>
      <w:sz w:val="18"/>
      <w:vertAlign w:val="baseline"/>
    </w:rPr>
  </w:style>
  <w:style w:type="character" w:customStyle="1" w:styleId="ListLabel180">
    <w:name w:val="ListLabel 180"/>
    <w:rsid w:val="007622C1"/>
    <w:rPr>
      <w:rFonts w:cs="Wingdings"/>
      <w:b w:val="0"/>
      <w:i w:val="0"/>
      <w:sz w:val="28"/>
    </w:rPr>
  </w:style>
  <w:style w:type="character" w:customStyle="1" w:styleId="ListLabel181">
    <w:name w:val="ListLabel 181"/>
    <w:rsid w:val="007622C1"/>
    <w:rPr>
      <w:rFonts w:cs="Verdana"/>
    </w:rPr>
  </w:style>
  <w:style w:type="character" w:customStyle="1" w:styleId="ListLabel182">
    <w:name w:val="ListLabel 182"/>
    <w:rsid w:val="007622C1"/>
    <w:rPr>
      <w:sz w:val="24"/>
    </w:rPr>
  </w:style>
  <w:style w:type="character" w:customStyle="1" w:styleId="ListLabel183">
    <w:name w:val="ListLabel 183"/>
    <w:rsid w:val="007622C1"/>
    <w:rPr>
      <w:i w:val="0"/>
    </w:rPr>
  </w:style>
  <w:style w:type="character" w:customStyle="1" w:styleId="ListLabel184">
    <w:name w:val="ListLabel 184"/>
    <w:rsid w:val="007622C1"/>
    <w:rPr>
      <w:rFonts w:cs="Symbol"/>
    </w:rPr>
  </w:style>
  <w:style w:type="character" w:customStyle="1" w:styleId="ListLabel185">
    <w:name w:val="ListLabel 185"/>
    <w:rsid w:val="007622C1"/>
    <w:rPr>
      <w:rFonts w:cs="Courier New"/>
    </w:rPr>
  </w:style>
  <w:style w:type="character" w:customStyle="1" w:styleId="ListLabel186">
    <w:name w:val="ListLabel 186"/>
    <w:rsid w:val="007622C1"/>
    <w:rPr>
      <w:rFonts w:cs="Wingdings"/>
    </w:rPr>
  </w:style>
  <w:style w:type="character" w:customStyle="1" w:styleId="ListLabel187">
    <w:name w:val="ListLabel 187"/>
    <w:rsid w:val="007622C1"/>
    <w:rPr>
      <w:b w:val="0"/>
      <w:sz w:val="22"/>
    </w:rPr>
  </w:style>
  <w:style w:type="character" w:customStyle="1" w:styleId="ListLabel188">
    <w:name w:val="ListLabel 188"/>
    <w:rsid w:val="007622C1"/>
    <w:rPr>
      <w:rFonts w:cs="Tunga"/>
    </w:rPr>
  </w:style>
  <w:style w:type="character" w:customStyle="1" w:styleId="ListLabel189">
    <w:name w:val="ListLabel 189"/>
    <w:rsid w:val="007622C1"/>
    <w:rPr>
      <w:rFonts w:cs="Calibri"/>
    </w:rPr>
  </w:style>
  <w:style w:type="character" w:customStyle="1" w:styleId="ListLabel190">
    <w:name w:val="ListLabel 190"/>
    <w:rsid w:val="007622C1"/>
    <w:rPr>
      <w:b w:val="0"/>
      <w:bCs w:val="0"/>
      <w:sz w:val="24"/>
    </w:rPr>
  </w:style>
  <w:style w:type="character" w:customStyle="1" w:styleId="ListLabel191">
    <w:name w:val="ListLabel 191"/>
    <w:rsid w:val="007622C1"/>
    <w:rPr>
      <w:b w:val="0"/>
      <w:i w:val="0"/>
      <w:sz w:val="16"/>
      <w:szCs w:val="16"/>
    </w:rPr>
  </w:style>
  <w:style w:type="character" w:customStyle="1" w:styleId="ListLabel192">
    <w:name w:val="ListLabel 192"/>
    <w:rsid w:val="007622C1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193">
    <w:name w:val="ListLabel 193"/>
    <w:rsid w:val="007622C1"/>
    <w:rPr>
      <w:sz w:val="22"/>
    </w:rPr>
  </w:style>
  <w:style w:type="character" w:customStyle="1" w:styleId="ListLabel194">
    <w:name w:val="ListLabel 194"/>
    <w:rsid w:val="007622C1"/>
    <w:rPr>
      <w:rFonts w:cs="Times New Roman"/>
    </w:rPr>
  </w:style>
  <w:style w:type="character" w:customStyle="1" w:styleId="ListLabel195">
    <w:name w:val="ListLabel 195"/>
    <w:rsid w:val="007622C1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196">
    <w:name w:val="ListLabel 196"/>
    <w:rsid w:val="007622C1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197">
    <w:name w:val="ListLabel 197"/>
    <w:rsid w:val="007622C1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98">
    <w:name w:val="ListLabel 198"/>
    <w:rsid w:val="007622C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99">
    <w:name w:val="ListLabel 199"/>
    <w:rsid w:val="007622C1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200">
    <w:name w:val="ListLabel 200"/>
    <w:rsid w:val="007622C1"/>
    <w:rPr>
      <w:b w:val="0"/>
    </w:rPr>
  </w:style>
  <w:style w:type="character" w:customStyle="1" w:styleId="ListLabel201">
    <w:name w:val="ListLabel 201"/>
    <w:rsid w:val="007622C1"/>
    <w:rPr>
      <w:b w:val="0"/>
      <w:bCs w:val="0"/>
    </w:rPr>
  </w:style>
  <w:style w:type="character" w:customStyle="1" w:styleId="ListLabel202">
    <w:name w:val="ListLabel 202"/>
    <w:rsid w:val="007622C1"/>
    <w:rPr>
      <w:rFonts w:cs="OpenSymbol"/>
    </w:rPr>
  </w:style>
  <w:style w:type="character" w:customStyle="1" w:styleId="ListLabel203">
    <w:name w:val="ListLabel 203"/>
    <w:rsid w:val="007622C1"/>
    <w:rPr>
      <w:rFonts w:cs="Symbol"/>
      <w:b w:val="0"/>
      <w:bCs w:val="0"/>
      <w:sz w:val="24"/>
    </w:rPr>
  </w:style>
  <w:style w:type="character" w:customStyle="1" w:styleId="ListLabel204">
    <w:name w:val="ListLabel 204"/>
    <w:rsid w:val="007622C1"/>
    <w:rPr>
      <w:caps w:val="0"/>
      <w:smallCaps w:val="0"/>
      <w:strike w:val="0"/>
      <w:dstrike w:val="0"/>
      <w:vanish w:val="0"/>
      <w:position w:val="0"/>
      <w:sz w:val="18"/>
      <w:vertAlign w:val="baseline"/>
    </w:rPr>
  </w:style>
  <w:style w:type="character" w:customStyle="1" w:styleId="ListLabel205">
    <w:name w:val="ListLabel 205"/>
    <w:rsid w:val="007622C1"/>
    <w:rPr>
      <w:rFonts w:cs="Wingdings"/>
      <w:b w:val="0"/>
      <w:i w:val="0"/>
      <w:sz w:val="28"/>
    </w:rPr>
  </w:style>
  <w:style w:type="character" w:customStyle="1" w:styleId="ListLabel206">
    <w:name w:val="ListLabel 206"/>
    <w:rsid w:val="007622C1"/>
    <w:rPr>
      <w:rFonts w:cs="Verdana"/>
    </w:rPr>
  </w:style>
  <w:style w:type="paragraph" w:styleId="Titolo">
    <w:name w:val="Title"/>
    <w:basedOn w:val="Normale"/>
    <w:next w:val="Corpodeltesto"/>
    <w:link w:val="TitoloCarattere1"/>
    <w:uiPriority w:val="10"/>
    <w:qFormat/>
    <w:rsid w:val="007622C1"/>
    <w:pPr>
      <w:keepNext/>
      <w:spacing w:before="240" w:line="240" w:lineRule="auto"/>
    </w:pPr>
    <w:rPr>
      <w:rFonts w:ascii="Liberation Sans" w:eastAsia="Microsoft YaHei" w:hAnsi="Liberation Sans" w:cs="Mangal"/>
      <w:color w:val="00000A"/>
      <w:sz w:val="28"/>
      <w:szCs w:val="28"/>
      <w:lang w:eastAsia="en-US"/>
    </w:rPr>
  </w:style>
  <w:style w:type="paragraph" w:customStyle="1" w:styleId="Corpodeltesto">
    <w:name w:val="Corpo del testo"/>
    <w:basedOn w:val="Normale"/>
    <w:uiPriority w:val="1"/>
    <w:rsid w:val="007622C1"/>
    <w:pPr>
      <w:spacing w:before="0" w:line="288" w:lineRule="auto"/>
      <w:jc w:val="left"/>
      <w:textAlignment w:val="baseline"/>
    </w:pPr>
    <w:rPr>
      <w:rFonts w:ascii="Times New Roman" w:hAnsi="Times New Roman" w:cs="Times New Roman"/>
      <w:color w:val="00000A"/>
      <w:sz w:val="20"/>
      <w:szCs w:val="20"/>
      <w:lang w:val="en-US" w:eastAsia="en-US"/>
    </w:rPr>
  </w:style>
  <w:style w:type="character" w:customStyle="1" w:styleId="TitoloCarattere1">
    <w:name w:val="Titolo Carattere1"/>
    <w:link w:val="Titolo"/>
    <w:uiPriority w:val="10"/>
    <w:rsid w:val="007622C1"/>
    <w:rPr>
      <w:rFonts w:ascii="Liberation Sans" w:eastAsia="Microsoft YaHei" w:hAnsi="Liberation Sans" w:cs="Mangal"/>
      <w:color w:val="00000A"/>
      <w:sz w:val="28"/>
      <w:szCs w:val="28"/>
      <w:lang w:eastAsia="en-US"/>
    </w:rPr>
  </w:style>
  <w:style w:type="paragraph" w:customStyle="1" w:styleId="Testofumetto1">
    <w:name w:val="Testo fumetto1"/>
    <w:basedOn w:val="Normale"/>
    <w:rsid w:val="007622C1"/>
    <w:pPr>
      <w:spacing w:before="0" w:after="0" w:line="240" w:lineRule="auto"/>
    </w:pPr>
    <w:rPr>
      <w:rFonts w:ascii="Tahoma" w:eastAsia="Calibri" w:hAnsi="Tahoma" w:cs="Tahoma"/>
      <w:color w:val="00000A"/>
      <w:sz w:val="16"/>
      <w:szCs w:val="16"/>
      <w:lang w:eastAsia="en-US"/>
    </w:rPr>
  </w:style>
  <w:style w:type="paragraph" w:styleId="Titoloindicefonti">
    <w:name w:val="toa heading"/>
    <w:basedOn w:val="Titolo1"/>
    <w:rsid w:val="007622C1"/>
    <w:pPr>
      <w:keepNext/>
      <w:keepLines/>
      <w:widowControl/>
      <w:numPr>
        <w:numId w:val="0"/>
      </w:numPr>
      <w:tabs>
        <w:tab w:val="left" w:pos="567"/>
      </w:tabs>
      <w:spacing w:before="240" w:after="240" w:line="240" w:lineRule="auto"/>
      <w:ind w:left="567" w:hanging="567"/>
    </w:pPr>
    <w:rPr>
      <w:rFonts w:eastAsia="Times New Roman" w:cs="Times New Roman"/>
      <w:color w:val="44546A"/>
      <w:sz w:val="28"/>
      <w:szCs w:val="22"/>
      <w:lang w:val="it-IT" w:eastAsia="en-US"/>
    </w:rPr>
  </w:style>
  <w:style w:type="paragraph" w:customStyle="1" w:styleId="Soggettocommento1">
    <w:name w:val="Soggetto commento1"/>
    <w:basedOn w:val="Testocommento1"/>
    <w:rsid w:val="007622C1"/>
    <w:pPr>
      <w:spacing w:before="0" w:after="200" w:line="276" w:lineRule="auto"/>
      <w:jc w:val="left"/>
    </w:pPr>
    <w:rPr>
      <w:rFonts w:cs="Times New Roman"/>
      <w:b/>
      <w:bCs/>
      <w:color w:val="00000A"/>
      <w:lang w:val="it-IT" w:eastAsia="en-US"/>
    </w:rPr>
  </w:style>
  <w:style w:type="paragraph" w:customStyle="1" w:styleId="Revisione1">
    <w:name w:val="Revisione1"/>
    <w:rsid w:val="007622C1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styleId="Indice1">
    <w:name w:val="index 1"/>
    <w:basedOn w:val="Normale"/>
    <w:rsid w:val="007622C1"/>
    <w:pPr>
      <w:spacing w:line="240" w:lineRule="auto"/>
      <w:jc w:val="left"/>
    </w:pPr>
    <w:rPr>
      <w:rFonts w:eastAsia="Calibri"/>
      <w:b/>
      <w:bCs/>
      <w:caps/>
      <w:color w:val="00000A"/>
      <w:sz w:val="20"/>
      <w:szCs w:val="20"/>
      <w:lang w:eastAsia="en-US"/>
    </w:rPr>
  </w:style>
  <w:style w:type="paragraph" w:styleId="Indice2">
    <w:name w:val="index 2"/>
    <w:basedOn w:val="Normale"/>
    <w:uiPriority w:val="39"/>
    <w:rsid w:val="007622C1"/>
    <w:pPr>
      <w:spacing w:before="0" w:after="0" w:line="240" w:lineRule="auto"/>
      <w:ind w:left="220"/>
      <w:jc w:val="left"/>
    </w:pPr>
    <w:rPr>
      <w:rFonts w:eastAsia="Calibri"/>
      <w:smallCaps/>
      <w:color w:val="00000A"/>
      <w:sz w:val="20"/>
      <w:szCs w:val="20"/>
      <w:lang w:eastAsia="en-US"/>
    </w:rPr>
  </w:style>
  <w:style w:type="paragraph" w:styleId="Indice3">
    <w:name w:val="index 3"/>
    <w:basedOn w:val="Normale"/>
    <w:rsid w:val="007622C1"/>
    <w:pPr>
      <w:spacing w:before="0" w:after="0" w:line="240" w:lineRule="auto"/>
      <w:ind w:left="440"/>
      <w:jc w:val="left"/>
    </w:pPr>
    <w:rPr>
      <w:rFonts w:eastAsia="Calibri"/>
      <w:i/>
      <w:iCs/>
      <w:color w:val="00000A"/>
      <w:sz w:val="20"/>
      <w:szCs w:val="20"/>
      <w:lang w:eastAsia="en-US"/>
    </w:rPr>
  </w:style>
  <w:style w:type="paragraph" w:customStyle="1" w:styleId="Nessunaspaziatura1">
    <w:name w:val="Nessuna spaziatura1"/>
    <w:rsid w:val="007622C1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customStyle="1" w:styleId="Testonotaapidipagina1">
    <w:name w:val="Testo nota a piè di pagina1"/>
    <w:basedOn w:val="Normale"/>
    <w:rsid w:val="007622C1"/>
    <w:pPr>
      <w:tabs>
        <w:tab w:val="left" w:pos="567"/>
      </w:tabs>
      <w:spacing w:before="0" w:after="0" w:line="240" w:lineRule="auto"/>
      <w:ind w:left="567" w:hanging="567"/>
    </w:pPr>
    <w:rPr>
      <w:rFonts w:eastAsia="Calibri" w:cs="Times New Roman"/>
      <w:color w:val="00000A"/>
      <w:sz w:val="18"/>
      <w:szCs w:val="20"/>
      <w:lang w:eastAsia="en-US"/>
    </w:rPr>
  </w:style>
  <w:style w:type="paragraph" w:customStyle="1" w:styleId="TitoloCopertina">
    <w:name w:val="Titolo Copertina"/>
    <w:rsid w:val="007622C1"/>
    <w:pPr>
      <w:widowControl w:val="0"/>
      <w:suppressAutoHyphens/>
      <w:spacing w:before="4080" w:line="360" w:lineRule="exact"/>
      <w:jc w:val="both"/>
      <w:textAlignment w:val="baseline"/>
    </w:pPr>
    <w:rPr>
      <w:rFonts w:ascii="Futura Std Book" w:hAnsi="Futura Std Book"/>
      <w:b/>
      <w:caps/>
      <w:color w:val="FF0000"/>
      <w:sz w:val="30"/>
      <w:szCs w:val="22"/>
    </w:rPr>
  </w:style>
  <w:style w:type="paragraph" w:customStyle="1" w:styleId="Didascalia1">
    <w:name w:val="Didascalia1"/>
    <w:basedOn w:val="Normale"/>
    <w:rsid w:val="007622C1"/>
    <w:pPr>
      <w:spacing w:line="240" w:lineRule="auto"/>
    </w:pPr>
    <w:rPr>
      <w:rFonts w:cs="Times New Roman"/>
      <w:b/>
      <w:bCs/>
      <w:color w:val="1F3864"/>
      <w:sz w:val="20"/>
      <w:szCs w:val="20"/>
      <w:lang w:eastAsia="it-IT"/>
    </w:rPr>
  </w:style>
  <w:style w:type="paragraph" w:customStyle="1" w:styleId="Numerato1">
    <w:name w:val="Numerato 1"/>
    <w:basedOn w:val="Normale"/>
    <w:rsid w:val="007622C1"/>
    <w:pPr>
      <w:widowControl w:val="0"/>
      <w:tabs>
        <w:tab w:val="left" w:pos="1418"/>
      </w:tabs>
      <w:spacing w:before="0" w:after="80" w:line="240" w:lineRule="auto"/>
    </w:pPr>
    <w:rPr>
      <w:rFonts w:eastAsia="Calibri"/>
      <w:color w:val="00000A"/>
      <w:sz w:val="22"/>
      <w:lang w:eastAsia="it-IT"/>
    </w:rPr>
  </w:style>
  <w:style w:type="paragraph" w:customStyle="1" w:styleId="Default">
    <w:name w:val="Default"/>
    <w:qFormat/>
    <w:rsid w:val="007622C1"/>
    <w:pPr>
      <w:suppressAutoHyphens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Corpodeltesto21">
    <w:name w:val="Corpo del testo 21"/>
    <w:basedOn w:val="Normale"/>
    <w:rsid w:val="007622C1"/>
    <w:pPr>
      <w:spacing w:before="60" w:line="240" w:lineRule="auto"/>
    </w:pPr>
    <w:rPr>
      <w:rFonts w:ascii="Times New Roman" w:hAnsi="Times New Roman" w:cs="Times New Roman"/>
      <w:color w:val="00000A"/>
      <w:sz w:val="22"/>
      <w:szCs w:val="22"/>
      <w:lang w:eastAsia="it-IT"/>
    </w:rPr>
  </w:style>
  <w:style w:type="paragraph" w:customStyle="1" w:styleId="Elenco1">
    <w:name w:val="Elenco1"/>
    <w:basedOn w:val="Paragrafoelenco1"/>
    <w:qFormat/>
    <w:rsid w:val="007622C1"/>
    <w:pPr>
      <w:numPr>
        <w:numId w:val="3"/>
      </w:numPr>
      <w:spacing w:before="60" w:after="60"/>
      <w:ind w:left="851" w:hanging="567"/>
      <w:contextualSpacing w:val="0"/>
    </w:pPr>
    <w:rPr>
      <w:rFonts w:eastAsia="Times New Roman"/>
      <w:color w:val="auto"/>
      <w:lang w:eastAsia="it-IT"/>
    </w:rPr>
  </w:style>
  <w:style w:type="paragraph" w:styleId="Indice4">
    <w:name w:val="index 4"/>
    <w:basedOn w:val="Normale"/>
    <w:rsid w:val="007622C1"/>
    <w:pPr>
      <w:spacing w:before="0" w:after="0" w:line="240" w:lineRule="auto"/>
      <w:ind w:left="660"/>
      <w:jc w:val="left"/>
    </w:pPr>
    <w:rPr>
      <w:rFonts w:eastAsia="Calibri"/>
      <w:color w:val="00000A"/>
      <w:sz w:val="18"/>
      <w:szCs w:val="18"/>
      <w:lang w:eastAsia="en-US"/>
    </w:rPr>
  </w:style>
  <w:style w:type="paragraph" w:styleId="Indice5">
    <w:name w:val="index 5"/>
    <w:basedOn w:val="Normale"/>
    <w:rsid w:val="007622C1"/>
    <w:pPr>
      <w:spacing w:before="0" w:after="0" w:line="240" w:lineRule="auto"/>
      <w:ind w:left="880"/>
      <w:jc w:val="left"/>
    </w:pPr>
    <w:rPr>
      <w:rFonts w:eastAsia="Calibri"/>
      <w:color w:val="00000A"/>
      <w:sz w:val="18"/>
      <w:szCs w:val="18"/>
      <w:lang w:eastAsia="en-US"/>
    </w:rPr>
  </w:style>
  <w:style w:type="paragraph" w:styleId="Indice6">
    <w:name w:val="index 6"/>
    <w:basedOn w:val="Normale"/>
    <w:rsid w:val="007622C1"/>
    <w:pPr>
      <w:spacing w:before="0" w:after="0" w:line="240" w:lineRule="auto"/>
      <w:ind w:left="1100"/>
      <w:jc w:val="left"/>
    </w:pPr>
    <w:rPr>
      <w:rFonts w:eastAsia="Calibri"/>
      <w:color w:val="00000A"/>
      <w:sz w:val="18"/>
      <w:szCs w:val="18"/>
      <w:lang w:eastAsia="en-US"/>
    </w:rPr>
  </w:style>
  <w:style w:type="paragraph" w:styleId="Indice7">
    <w:name w:val="index 7"/>
    <w:basedOn w:val="Normale"/>
    <w:rsid w:val="007622C1"/>
    <w:pPr>
      <w:spacing w:before="0" w:after="0" w:line="240" w:lineRule="auto"/>
      <w:ind w:left="1320"/>
      <w:jc w:val="left"/>
    </w:pPr>
    <w:rPr>
      <w:rFonts w:eastAsia="Calibri"/>
      <w:color w:val="00000A"/>
      <w:sz w:val="18"/>
      <w:szCs w:val="18"/>
      <w:lang w:eastAsia="en-US"/>
    </w:rPr>
  </w:style>
  <w:style w:type="paragraph" w:styleId="Indice8">
    <w:name w:val="index 8"/>
    <w:basedOn w:val="Normale"/>
    <w:rsid w:val="007622C1"/>
    <w:pPr>
      <w:spacing w:before="0" w:after="0" w:line="240" w:lineRule="auto"/>
      <w:ind w:left="1540"/>
      <w:jc w:val="left"/>
    </w:pPr>
    <w:rPr>
      <w:rFonts w:eastAsia="Calibri"/>
      <w:color w:val="00000A"/>
      <w:sz w:val="18"/>
      <w:szCs w:val="18"/>
      <w:lang w:eastAsia="en-US"/>
    </w:rPr>
  </w:style>
  <w:style w:type="paragraph" w:styleId="Indice9">
    <w:name w:val="index 9"/>
    <w:basedOn w:val="Normale"/>
    <w:rsid w:val="007622C1"/>
    <w:pPr>
      <w:spacing w:before="0" w:after="0" w:line="240" w:lineRule="auto"/>
      <w:ind w:left="1760"/>
      <w:jc w:val="left"/>
    </w:pPr>
    <w:rPr>
      <w:rFonts w:eastAsia="Calibri"/>
      <w:color w:val="00000A"/>
      <w:sz w:val="18"/>
      <w:szCs w:val="18"/>
      <w:lang w:eastAsia="en-US"/>
    </w:rPr>
  </w:style>
  <w:style w:type="paragraph" w:styleId="Sottotitolo">
    <w:name w:val="Subtitle"/>
    <w:basedOn w:val="Normale"/>
    <w:link w:val="SottotitoloCarattere1"/>
    <w:uiPriority w:val="11"/>
    <w:rsid w:val="007622C1"/>
    <w:pPr>
      <w:spacing w:before="0" w:after="160" w:line="252" w:lineRule="auto"/>
    </w:pPr>
    <w:rPr>
      <w:rFonts w:eastAsia="font261" w:cs="font261"/>
      <w:i/>
      <w:iCs/>
      <w:color w:val="3B3838"/>
      <w:spacing w:val="15"/>
      <w:lang w:eastAsia="en-US"/>
    </w:rPr>
  </w:style>
  <w:style w:type="character" w:customStyle="1" w:styleId="SottotitoloCarattere1">
    <w:name w:val="Sottotitolo Carattere1"/>
    <w:link w:val="Sottotitolo"/>
    <w:uiPriority w:val="11"/>
    <w:rsid w:val="007622C1"/>
    <w:rPr>
      <w:rFonts w:ascii="Calibri" w:eastAsia="font261" w:hAnsi="Calibri" w:cs="font261"/>
      <w:i/>
      <w:iCs/>
      <w:color w:val="3B3838"/>
      <w:spacing w:val="15"/>
      <w:sz w:val="24"/>
      <w:szCs w:val="24"/>
      <w:lang w:eastAsia="en-US"/>
    </w:rPr>
  </w:style>
  <w:style w:type="paragraph" w:customStyle="1" w:styleId="Titoloprincipale">
    <w:name w:val="Titolo principale"/>
    <w:basedOn w:val="Normale"/>
    <w:rsid w:val="007622C1"/>
    <w:pPr>
      <w:pBdr>
        <w:bottom w:val="thinThickSmallGap" w:sz="12" w:space="4" w:color="3B3838"/>
      </w:pBdr>
      <w:spacing w:before="0" w:after="300" w:line="240" w:lineRule="auto"/>
      <w:contextualSpacing/>
      <w:jc w:val="center"/>
    </w:pPr>
    <w:rPr>
      <w:rFonts w:eastAsia="font261" w:cs="font261"/>
      <w:color w:val="1F3864"/>
      <w:spacing w:val="5"/>
      <w:sz w:val="52"/>
      <w:szCs w:val="52"/>
      <w:lang w:eastAsia="en-US"/>
    </w:rPr>
  </w:style>
  <w:style w:type="paragraph" w:customStyle="1" w:styleId="Citazioneintensa1">
    <w:name w:val="Citazione intensa1"/>
    <w:basedOn w:val="Normale"/>
    <w:rsid w:val="007622C1"/>
    <w:pPr>
      <w:pBdr>
        <w:bottom w:val="single" w:sz="4" w:space="4" w:color="3B3838"/>
      </w:pBdr>
      <w:spacing w:before="200" w:after="280" w:line="252" w:lineRule="auto"/>
      <w:ind w:left="936" w:right="936"/>
    </w:pPr>
    <w:rPr>
      <w:rFonts w:eastAsia="Calibri" w:cs="font261"/>
      <w:b/>
      <w:bCs/>
      <w:i/>
      <w:iCs/>
      <w:color w:val="3B3838"/>
      <w:szCs w:val="22"/>
      <w:lang w:eastAsia="en-US"/>
    </w:rPr>
  </w:style>
  <w:style w:type="paragraph" w:customStyle="1" w:styleId="Blockquote">
    <w:name w:val="Blockquote"/>
    <w:basedOn w:val="Normale"/>
    <w:rsid w:val="007622C1"/>
    <w:pPr>
      <w:spacing w:before="100" w:after="100" w:line="240" w:lineRule="auto"/>
      <w:ind w:left="360" w:right="360"/>
      <w:jc w:val="left"/>
    </w:pPr>
    <w:rPr>
      <w:rFonts w:ascii="Times New Roman" w:hAnsi="Times New Roman" w:cs="Times New Roman"/>
      <w:color w:val="00000A"/>
      <w:lang w:eastAsia="it-IT"/>
    </w:rPr>
  </w:style>
  <w:style w:type="paragraph" w:customStyle="1" w:styleId="CM1">
    <w:name w:val="CM1"/>
    <w:basedOn w:val="Default"/>
    <w:next w:val="Default"/>
    <w:uiPriority w:val="99"/>
    <w:rsid w:val="007622C1"/>
    <w:pPr>
      <w:spacing w:after="200" w:line="276" w:lineRule="auto"/>
    </w:pPr>
    <w:rPr>
      <w:rFonts w:ascii="EUAlbertina" w:hAnsi="EUAlbertina" w:cs="Times New Roman"/>
      <w:color w:val="00000A"/>
      <w:lang w:eastAsia="en-US"/>
    </w:rPr>
  </w:style>
  <w:style w:type="paragraph" w:customStyle="1" w:styleId="CM14">
    <w:name w:val="CM14"/>
    <w:basedOn w:val="Default"/>
    <w:next w:val="Default"/>
    <w:rsid w:val="007622C1"/>
    <w:pPr>
      <w:widowControl w:val="0"/>
    </w:pPr>
    <w:rPr>
      <w:rFonts w:cs="Times New Roman"/>
      <w:color w:val="00000A"/>
    </w:rPr>
  </w:style>
  <w:style w:type="paragraph" w:customStyle="1" w:styleId="Citazione1">
    <w:name w:val="Citazione1"/>
    <w:basedOn w:val="Normale"/>
    <w:rsid w:val="007622C1"/>
    <w:pPr>
      <w:spacing w:before="200" w:after="160" w:line="240" w:lineRule="auto"/>
      <w:ind w:right="864"/>
    </w:pPr>
    <w:rPr>
      <w:rFonts w:eastAsia="Calibri" w:cs="Times New Roman"/>
      <w:b/>
      <w:iCs/>
      <w:color w:val="404040"/>
      <w:szCs w:val="22"/>
      <w:lang w:eastAsia="it-IT"/>
    </w:rPr>
  </w:style>
  <w:style w:type="paragraph" w:customStyle="1" w:styleId="NormaleWeb1">
    <w:name w:val="Normale (Web)1"/>
    <w:basedOn w:val="Normale"/>
    <w:rsid w:val="007622C1"/>
    <w:pPr>
      <w:spacing w:before="280" w:after="280" w:line="240" w:lineRule="auto"/>
      <w:jc w:val="left"/>
    </w:pPr>
    <w:rPr>
      <w:rFonts w:ascii="Times New Roman" w:hAnsi="Times New Roman" w:cs="Times New Roman"/>
      <w:color w:val="00000A"/>
      <w:lang w:eastAsia="it-IT"/>
    </w:rPr>
  </w:style>
  <w:style w:type="paragraph" w:customStyle="1" w:styleId="Titolo11">
    <w:name w:val="Titolo 11"/>
    <w:basedOn w:val="Normale"/>
    <w:rsid w:val="007622C1"/>
    <w:pPr>
      <w:keepNext/>
      <w:spacing w:line="240" w:lineRule="auto"/>
      <w:outlineLvl w:val="0"/>
    </w:pPr>
    <w:rPr>
      <w:rFonts w:cs="Times New Roman"/>
      <w:b/>
      <w:bCs/>
      <w:smallCaps/>
      <w:color w:val="00000A"/>
      <w:lang w:eastAsia="it-IT"/>
    </w:rPr>
  </w:style>
  <w:style w:type="character" w:customStyle="1" w:styleId="CorpodeltestoCarattereCarattere1">
    <w:name w:val="Corpo del testo Carattere Carattere1"/>
    <w:aliases w:val="Corpo del testo Carattere Carattere Carattere Carattere"/>
    <w:rsid w:val="007622C1"/>
    <w:rPr>
      <w:rFonts w:cs="Times New Roman"/>
      <w:lang w:val="en-US" w:eastAsia="it-IT" w:bidi="ar-SA"/>
    </w:rPr>
  </w:style>
  <w:style w:type="paragraph" w:customStyle="1" w:styleId="Corpodeltestocontinuo">
    <w:name w:val="Corpo del testo continuo"/>
    <w:basedOn w:val="Corpotesto"/>
    <w:rsid w:val="007622C1"/>
    <w:pPr>
      <w:keepNext/>
      <w:suppressAutoHyphens w:val="0"/>
      <w:spacing w:after="240" w:line="300" w:lineRule="atLeast"/>
    </w:pPr>
    <w:rPr>
      <w:rFonts w:ascii="Times New Roman" w:hAnsi="Times New Roman" w:cs="Times New Roman"/>
      <w:szCs w:val="20"/>
      <w:lang w:eastAsia="it-IT"/>
    </w:rPr>
  </w:style>
  <w:style w:type="paragraph" w:customStyle="1" w:styleId="Autore">
    <w:name w:val="Autore"/>
    <w:basedOn w:val="Corpotesto"/>
    <w:rsid w:val="007622C1"/>
    <w:pPr>
      <w:suppressAutoHyphens w:val="0"/>
      <w:spacing w:before="960" w:after="240" w:line="300" w:lineRule="atLeast"/>
      <w:jc w:val="center"/>
    </w:pPr>
    <w:rPr>
      <w:rFonts w:ascii="Times New Roman" w:hAnsi="Times New Roman" w:cs="Times New Roman"/>
      <w:b/>
      <w:sz w:val="28"/>
      <w:szCs w:val="20"/>
      <w:lang w:eastAsia="it-IT"/>
    </w:rPr>
  </w:style>
  <w:style w:type="paragraph" w:styleId="Testodelblocco">
    <w:name w:val="Block Text"/>
    <w:basedOn w:val="Normale"/>
    <w:rsid w:val="007622C1"/>
    <w:pPr>
      <w:suppressAutoHyphens w:val="0"/>
      <w:spacing w:before="60" w:after="60" w:line="200" w:lineRule="exact"/>
      <w:ind w:left="1134" w:right="907"/>
    </w:pPr>
    <w:rPr>
      <w:rFonts w:cs="Times New Roman"/>
      <w:sz w:val="16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7622C1"/>
    <w:pPr>
      <w:suppressAutoHyphens w:val="0"/>
      <w:spacing w:before="60" w:line="280" w:lineRule="atLeast"/>
    </w:pPr>
    <w:rPr>
      <w:rFonts w:cs="Times New Roman"/>
      <w:szCs w:val="20"/>
      <w:lang w:eastAsia="it-IT"/>
    </w:rPr>
  </w:style>
  <w:style w:type="character" w:customStyle="1" w:styleId="Corpodeltesto2Carattere">
    <w:name w:val="Corpo del testo 2 Carattere"/>
    <w:link w:val="Corpodeltesto2"/>
    <w:rsid w:val="007622C1"/>
    <w:rPr>
      <w:rFonts w:ascii="Calibri" w:hAnsi="Calibri"/>
      <w:sz w:val="24"/>
    </w:rPr>
  </w:style>
  <w:style w:type="paragraph" w:styleId="Corpodeltesto3">
    <w:name w:val="Body Text 3"/>
    <w:basedOn w:val="Normale"/>
    <w:link w:val="Corpodeltesto3Carattere"/>
    <w:rsid w:val="007622C1"/>
    <w:pPr>
      <w:suppressAutoHyphens w:val="0"/>
      <w:spacing w:before="60" w:after="60" w:line="280" w:lineRule="atLeast"/>
    </w:pPr>
    <w:rPr>
      <w:rFonts w:cs="Times New Roman"/>
      <w:szCs w:val="20"/>
      <w:lang w:eastAsia="it-IT"/>
    </w:rPr>
  </w:style>
  <w:style w:type="character" w:customStyle="1" w:styleId="Corpodeltesto3Carattere">
    <w:name w:val="Corpo del testo 3 Carattere"/>
    <w:link w:val="Corpodeltesto3"/>
    <w:rsid w:val="007622C1"/>
    <w:rPr>
      <w:rFonts w:ascii="Calibri" w:hAnsi="Calibri"/>
      <w:sz w:val="24"/>
    </w:rPr>
  </w:style>
  <w:style w:type="paragraph" w:styleId="Rientrocorpodeltesto2">
    <w:name w:val="Body Text Indent 2"/>
    <w:basedOn w:val="Normale"/>
    <w:link w:val="Rientrocorpodeltesto2Carattere"/>
    <w:rsid w:val="007622C1"/>
    <w:pPr>
      <w:suppressAutoHyphens w:val="0"/>
      <w:spacing w:before="60" w:after="60" w:line="280" w:lineRule="atLeast"/>
      <w:ind w:firstLine="1134"/>
    </w:pPr>
    <w:rPr>
      <w:rFonts w:cs="Times New Roman"/>
      <w:b/>
      <w:i/>
      <w:szCs w:val="20"/>
      <w:lang w:eastAsia="it-IT"/>
    </w:rPr>
  </w:style>
  <w:style w:type="character" w:customStyle="1" w:styleId="Rientrocorpodeltesto2Carattere">
    <w:name w:val="Rientro corpo del testo 2 Carattere"/>
    <w:link w:val="Rientrocorpodeltesto2"/>
    <w:rsid w:val="007622C1"/>
    <w:rPr>
      <w:rFonts w:ascii="Calibri" w:hAnsi="Calibri"/>
      <w:b/>
      <w:i/>
      <w:sz w:val="24"/>
    </w:rPr>
  </w:style>
  <w:style w:type="paragraph" w:styleId="Rientrocorpodeltesto3">
    <w:name w:val="Body Text Indent 3"/>
    <w:basedOn w:val="Normale"/>
    <w:link w:val="Rientrocorpodeltesto3Carattere"/>
    <w:rsid w:val="007622C1"/>
    <w:pPr>
      <w:suppressAutoHyphens w:val="0"/>
      <w:spacing w:before="60" w:after="60" w:line="280" w:lineRule="atLeast"/>
      <w:ind w:firstLine="1134"/>
    </w:pPr>
    <w:rPr>
      <w:rFonts w:cs="Times New Roman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rsid w:val="007622C1"/>
    <w:rPr>
      <w:rFonts w:ascii="Calibri" w:hAnsi="Calibri"/>
      <w:sz w:val="24"/>
    </w:rPr>
  </w:style>
  <w:style w:type="paragraph" w:styleId="Rientrocorpodeltesto">
    <w:name w:val="Body Text Indent"/>
    <w:basedOn w:val="Normale"/>
    <w:link w:val="RientrocorpodeltestoCarattere"/>
    <w:rsid w:val="007622C1"/>
    <w:pPr>
      <w:suppressAutoHyphens w:val="0"/>
      <w:spacing w:before="60" w:after="60"/>
      <w:ind w:firstLine="284"/>
    </w:pPr>
    <w:rPr>
      <w:rFonts w:cs="Times New Roman"/>
      <w:szCs w:val="20"/>
      <w:lang w:eastAsia="it-IT"/>
    </w:rPr>
  </w:style>
  <w:style w:type="character" w:customStyle="1" w:styleId="RientrocorpodeltestoCarattere">
    <w:name w:val="Rientro corpo del testo Carattere"/>
    <w:link w:val="Rientrocorpodeltesto"/>
    <w:rsid w:val="007622C1"/>
    <w:rPr>
      <w:rFonts w:ascii="Calibri" w:hAnsi="Calibri"/>
      <w:sz w:val="24"/>
    </w:rPr>
  </w:style>
  <w:style w:type="paragraph" w:styleId="Data">
    <w:name w:val="Date"/>
    <w:basedOn w:val="Corpotesto"/>
    <w:link w:val="DataCarattere"/>
    <w:rsid w:val="007622C1"/>
    <w:pPr>
      <w:suppressAutoHyphens w:val="0"/>
      <w:spacing w:before="480" w:after="240" w:line="300" w:lineRule="atLeast"/>
      <w:jc w:val="center"/>
    </w:pPr>
    <w:rPr>
      <w:rFonts w:ascii="Times New Roman" w:hAnsi="Times New Roman" w:cs="Times New Roman"/>
      <w:b/>
      <w:szCs w:val="20"/>
      <w:lang w:eastAsia="it-IT"/>
    </w:rPr>
  </w:style>
  <w:style w:type="character" w:customStyle="1" w:styleId="DataCarattere">
    <w:name w:val="Data Carattere"/>
    <w:link w:val="Data"/>
    <w:rsid w:val="007622C1"/>
    <w:rPr>
      <w:b/>
      <w:sz w:val="24"/>
    </w:rPr>
  </w:style>
  <w:style w:type="paragraph" w:customStyle="1" w:styleId="Basetitolo">
    <w:name w:val="Base titolo"/>
    <w:basedOn w:val="Normale"/>
    <w:next w:val="Corpotesto"/>
    <w:rsid w:val="007622C1"/>
    <w:pPr>
      <w:keepNext/>
      <w:suppressAutoHyphens w:val="0"/>
      <w:spacing w:before="240" w:line="280" w:lineRule="atLeast"/>
    </w:pPr>
    <w:rPr>
      <w:rFonts w:ascii="Arial" w:hAnsi="Arial" w:cs="Times New Roman"/>
      <w:b/>
      <w:kern w:val="28"/>
      <w:sz w:val="36"/>
      <w:lang w:eastAsia="it-IT"/>
    </w:rPr>
  </w:style>
  <w:style w:type="paragraph" w:customStyle="1" w:styleId="StileTitolo3Grassetto">
    <w:name w:val="Stile Titolo 3 + Grassetto"/>
    <w:basedOn w:val="Titolo3"/>
    <w:rsid w:val="007622C1"/>
    <w:pPr>
      <w:keepLines w:val="0"/>
      <w:numPr>
        <w:ilvl w:val="0"/>
        <w:numId w:val="0"/>
      </w:numPr>
      <w:suppressAutoHyphens w:val="0"/>
      <w:spacing w:before="120" w:after="80" w:line="280" w:lineRule="atLeast"/>
    </w:pPr>
    <w:rPr>
      <w:rFonts w:eastAsia="Times New Roman" w:cs="Times New Roman"/>
      <w:b w:val="0"/>
      <w:color w:val="auto"/>
      <w:kern w:val="28"/>
      <w:lang w:val="it-IT" w:eastAsia="it-IT"/>
    </w:rPr>
  </w:style>
  <w:style w:type="paragraph" w:customStyle="1" w:styleId="StileTitolo3Corsivoprima0ptdopo0pt">
    <w:name w:val="Stile Titolo 3 + Corsivo prima 0 pt  dopo 0 pt"/>
    <w:basedOn w:val="Titolo3"/>
    <w:rsid w:val="007622C1"/>
    <w:pPr>
      <w:keepLines w:val="0"/>
      <w:numPr>
        <w:ilvl w:val="0"/>
        <w:numId w:val="0"/>
      </w:numPr>
      <w:suppressAutoHyphens w:val="0"/>
      <w:spacing w:before="0" w:after="0" w:line="280" w:lineRule="atLeast"/>
    </w:pPr>
    <w:rPr>
      <w:rFonts w:eastAsia="Times New Roman" w:cs="Times New Roman"/>
      <w:b w:val="0"/>
      <w:bCs w:val="0"/>
      <w:iCs/>
      <w:color w:val="auto"/>
      <w:lang w:val="it-IT" w:eastAsia="it-IT"/>
    </w:rPr>
  </w:style>
  <w:style w:type="paragraph" w:customStyle="1" w:styleId="Numerazionevariabili">
    <w:name w:val="Numerazione variabili"/>
    <w:basedOn w:val="Normale"/>
    <w:next w:val="Normale"/>
    <w:rsid w:val="007622C1"/>
    <w:pPr>
      <w:suppressAutoHyphens w:val="0"/>
      <w:spacing w:before="60" w:after="60" w:line="280" w:lineRule="atLeast"/>
    </w:pPr>
    <w:rPr>
      <w:rFonts w:cs="Times New Roman"/>
      <w:b/>
      <w:sz w:val="40"/>
      <w:szCs w:val="20"/>
      <w:lang w:eastAsia="it-IT"/>
    </w:rPr>
  </w:style>
  <w:style w:type="paragraph" w:customStyle="1" w:styleId="Stile1Tabelle">
    <w:name w:val="Stile1 Tabelle"/>
    <w:basedOn w:val="Corpotesto"/>
    <w:rsid w:val="007622C1"/>
    <w:pPr>
      <w:tabs>
        <w:tab w:val="left" w:pos="285"/>
        <w:tab w:val="left" w:pos="570"/>
      </w:tabs>
      <w:suppressAutoHyphens w:val="0"/>
      <w:spacing w:after="60" w:line="300" w:lineRule="atLeast"/>
    </w:pPr>
    <w:rPr>
      <w:rFonts w:ascii="Times New Roman" w:hAnsi="Times New Roman" w:cs="Times New Roman"/>
      <w:szCs w:val="20"/>
      <w:lang w:eastAsia="it-IT"/>
    </w:rPr>
  </w:style>
  <w:style w:type="paragraph" w:customStyle="1" w:styleId="Tabella">
    <w:name w:val="Tabella"/>
    <w:basedOn w:val="Normale"/>
    <w:rsid w:val="007622C1"/>
    <w:pPr>
      <w:suppressAutoHyphens w:val="0"/>
      <w:spacing w:before="60" w:after="60" w:line="280" w:lineRule="atLeast"/>
    </w:pPr>
    <w:rPr>
      <w:rFonts w:cs="Times New Roman"/>
      <w:b/>
      <w:szCs w:val="20"/>
      <w:lang w:eastAsia="it-IT"/>
    </w:rPr>
  </w:style>
  <w:style w:type="paragraph" w:styleId="Puntoelenco">
    <w:name w:val="List Bullet"/>
    <w:basedOn w:val="Normale"/>
    <w:autoRedefine/>
    <w:rsid w:val="007622C1"/>
    <w:pPr>
      <w:widowControl w:val="0"/>
      <w:suppressAutoHyphens w:val="0"/>
      <w:spacing w:before="60" w:after="60" w:line="280" w:lineRule="atLeast"/>
    </w:pPr>
    <w:rPr>
      <w:rFonts w:ascii="Arial" w:hAnsi="Arial" w:cs="Arial"/>
      <w:sz w:val="16"/>
      <w:szCs w:val="28"/>
      <w:lang w:eastAsia="it-IT"/>
    </w:rPr>
  </w:style>
  <w:style w:type="paragraph" w:styleId="Intestazionemessaggio">
    <w:name w:val="Message Header"/>
    <w:basedOn w:val="Normale"/>
    <w:link w:val="IntestazionemessaggioCarattere"/>
    <w:rsid w:val="007622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 w:val="0"/>
      <w:spacing w:before="60" w:after="60" w:line="280" w:lineRule="atLeast"/>
      <w:ind w:left="1134" w:hanging="1134"/>
    </w:pPr>
    <w:rPr>
      <w:rFonts w:ascii="Arial" w:hAnsi="Arial" w:cs="Times New Roman"/>
      <w:szCs w:val="20"/>
      <w:lang w:eastAsia="it-IT"/>
    </w:rPr>
  </w:style>
  <w:style w:type="character" w:customStyle="1" w:styleId="IntestazionemessaggioCarattere">
    <w:name w:val="Intestazione messaggio Carattere"/>
    <w:link w:val="Intestazionemessaggio"/>
    <w:rsid w:val="007622C1"/>
    <w:rPr>
      <w:rFonts w:ascii="Arial" w:hAnsi="Arial"/>
      <w:sz w:val="24"/>
      <w:shd w:val="pct20" w:color="auto" w:fill="auto"/>
    </w:rPr>
  </w:style>
  <w:style w:type="paragraph" w:customStyle="1" w:styleId="StileTitolo3NonCorsivo">
    <w:name w:val="Stile Titolo 3 + Non Corsivo"/>
    <w:basedOn w:val="Titolo3"/>
    <w:rsid w:val="007622C1"/>
    <w:pPr>
      <w:keepLines w:val="0"/>
      <w:numPr>
        <w:ilvl w:val="0"/>
        <w:numId w:val="0"/>
      </w:numPr>
      <w:suppressAutoHyphens w:val="0"/>
      <w:spacing w:before="120" w:after="80" w:line="280" w:lineRule="atLeast"/>
    </w:pPr>
    <w:rPr>
      <w:rFonts w:eastAsia="Times New Roman" w:cs="Times New Roman"/>
      <w:b w:val="0"/>
      <w:bCs w:val="0"/>
      <w:i/>
      <w:color w:val="auto"/>
      <w:kern w:val="28"/>
      <w:lang w:val="it-IT" w:eastAsia="it-IT"/>
    </w:rPr>
  </w:style>
  <w:style w:type="character" w:styleId="Enfasicorsivo">
    <w:name w:val="Emphasis"/>
    <w:uiPriority w:val="99"/>
    <w:rsid w:val="007622C1"/>
    <w:rPr>
      <w:rFonts w:cs="Times New Roman"/>
      <w:i/>
      <w:iCs/>
    </w:rPr>
  </w:style>
  <w:style w:type="paragraph" w:customStyle="1" w:styleId="CorpoTestoOfferta">
    <w:name w:val="Corpo Testo Offerta"/>
    <w:basedOn w:val="Normale"/>
    <w:rsid w:val="007622C1"/>
    <w:pPr>
      <w:suppressAutoHyphens w:val="0"/>
      <w:autoSpaceDE w:val="0"/>
      <w:autoSpaceDN w:val="0"/>
      <w:spacing w:before="60" w:after="200" w:line="280" w:lineRule="atLeast"/>
    </w:pPr>
    <w:rPr>
      <w:rFonts w:ascii="Arial" w:hAnsi="Arial" w:cs="Times New Roman"/>
      <w:color w:val="000000"/>
      <w:sz w:val="18"/>
      <w:szCs w:val="18"/>
      <w:lang w:eastAsia="it-IT"/>
    </w:rPr>
  </w:style>
  <w:style w:type="paragraph" w:customStyle="1" w:styleId="Assesstop1">
    <w:name w:val="Assessto p1"/>
    <w:basedOn w:val="Regionep1"/>
    <w:next w:val="Normale"/>
    <w:rsid w:val="007622C1"/>
    <w:pPr>
      <w:spacing w:before="0" w:after="480"/>
      <w:ind w:left="1701" w:right="1701"/>
    </w:pPr>
    <w:rPr>
      <w:b w:val="0"/>
      <w:sz w:val="16"/>
    </w:rPr>
  </w:style>
  <w:style w:type="paragraph" w:customStyle="1" w:styleId="Regionep1">
    <w:name w:val="Regione p1"/>
    <w:basedOn w:val="Normale"/>
    <w:next w:val="Normale"/>
    <w:rsid w:val="007622C1"/>
    <w:pPr>
      <w:suppressAutoHyphens w:val="0"/>
      <w:spacing w:before="200" w:after="200" w:line="200" w:lineRule="exact"/>
      <w:jc w:val="center"/>
    </w:pPr>
    <w:rPr>
      <w:rFonts w:ascii="Futura Std Book" w:hAnsi="Futura Std Book" w:cs="Times New Roman"/>
      <w:b/>
      <w:caps/>
      <w:sz w:val="17"/>
      <w:lang w:eastAsia="it-IT"/>
    </w:rPr>
  </w:style>
  <w:style w:type="paragraph" w:customStyle="1" w:styleId="tabpunti">
    <w:name w:val="tabpunti"/>
    <w:basedOn w:val="Normale"/>
    <w:rsid w:val="007622C1"/>
    <w:pPr>
      <w:tabs>
        <w:tab w:val="left" w:pos="284"/>
        <w:tab w:val="right" w:leader="dot" w:pos="7938"/>
      </w:tabs>
      <w:suppressAutoHyphens w:val="0"/>
      <w:spacing w:before="60" w:after="60"/>
    </w:pPr>
    <w:rPr>
      <w:rFonts w:cs="Times New Roman"/>
      <w:sz w:val="22"/>
      <w:szCs w:val="20"/>
      <w:lang w:eastAsia="it-IT"/>
    </w:rPr>
  </w:style>
  <w:style w:type="paragraph" w:customStyle="1" w:styleId="tratto">
    <w:name w:val="tratto"/>
    <w:basedOn w:val="Normale"/>
    <w:rsid w:val="007622C1"/>
    <w:pPr>
      <w:tabs>
        <w:tab w:val="left" w:pos="284"/>
      </w:tabs>
      <w:suppressAutoHyphens w:val="0"/>
      <w:spacing w:before="60" w:after="60" w:line="280" w:lineRule="atLeast"/>
    </w:pPr>
    <w:rPr>
      <w:rFonts w:cs="Times New Roman"/>
      <w:szCs w:val="20"/>
      <w:lang w:eastAsia="it-IT"/>
    </w:rPr>
  </w:style>
  <w:style w:type="character" w:customStyle="1" w:styleId="TestonotadichiusuraCarattere">
    <w:name w:val="Testo nota di chiusura Carattere"/>
    <w:link w:val="Testonotadichiusura"/>
    <w:semiHidden/>
    <w:rsid w:val="007622C1"/>
    <w:rPr>
      <w:rFonts w:ascii="Calibri" w:hAnsi="Calibri"/>
      <w:sz w:val="24"/>
    </w:rPr>
  </w:style>
  <w:style w:type="paragraph" w:styleId="Testonotadichiusura">
    <w:name w:val="endnote text"/>
    <w:basedOn w:val="Normale"/>
    <w:link w:val="TestonotadichiusuraCarattere"/>
    <w:semiHidden/>
    <w:rsid w:val="007622C1"/>
    <w:pPr>
      <w:suppressAutoHyphens w:val="0"/>
      <w:spacing w:before="60"/>
    </w:pPr>
    <w:rPr>
      <w:rFonts w:cs="Times New Roman"/>
      <w:szCs w:val="20"/>
      <w:lang w:eastAsia="it-IT"/>
    </w:rPr>
  </w:style>
  <w:style w:type="character" w:customStyle="1" w:styleId="title16red">
    <w:name w:val="title16 red"/>
    <w:rsid w:val="007622C1"/>
    <w:rPr>
      <w:rFonts w:cs="Times New Roman"/>
    </w:rPr>
  </w:style>
  <w:style w:type="paragraph" w:customStyle="1" w:styleId="Normale2">
    <w:name w:val="Normale 2"/>
    <w:basedOn w:val="Normale"/>
    <w:rsid w:val="007622C1"/>
    <w:pPr>
      <w:suppressAutoHyphens w:val="0"/>
      <w:spacing w:line="360" w:lineRule="exact"/>
    </w:pPr>
    <w:rPr>
      <w:rFonts w:ascii="Arial" w:hAnsi="Arial" w:cs="Times New Roman"/>
      <w:szCs w:val="20"/>
      <w:lang w:eastAsia="it-IT"/>
    </w:rPr>
  </w:style>
  <w:style w:type="paragraph" w:customStyle="1" w:styleId="CM5">
    <w:name w:val="CM5"/>
    <w:basedOn w:val="Normale"/>
    <w:next w:val="Normale"/>
    <w:rsid w:val="007622C1"/>
    <w:pPr>
      <w:widowControl w:val="0"/>
      <w:suppressAutoHyphens w:val="0"/>
      <w:autoSpaceDE w:val="0"/>
      <w:autoSpaceDN w:val="0"/>
      <w:adjustRightInd w:val="0"/>
      <w:spacing w:before="60" w:after="60" w:line="276" w:lineRule="atLeast"/>
    </w:pPr>
    <w:rPr>
      <w:rFonts w:ascii="Palace Script MT" w:hAnsi="Palace Script MT" w:cs="Times New Roman"/>
      <w:lang w:eastAsia="it-IT"/>
    </w:rPr>
  </w:style>
  <w:style w:type="paragraph" w:customStyle="1" w:styleId="CM110">
    <w:name w:val="CM110"/>
    <w:basedOn w:val="Normale"/>
    <w:next w:val="Normale"/>
    <w:rsid w:val="007622C1"/>
    <w:pPr>
      <w:widowControl w:val="0"/>
      <w:suppressAutoHyphens w:val="0"/>
      <w:autoSpaceDE w:val="0"/>
      <w:autoSpaceDN w:val="0"/>
      <w:adjustRightInd w:val="0"/>
      <w:spacing w:before="60" w:after="255" w:line="280" w:lineRule="atLeast"/>
    </w:pPr>
    <w:rPr>
      <w:rFonts w:ascii="Palace Script MT" w:hAnsi="Palace Script MT" w:cs="Times New Roman"/>
      <w:lang w:eastAsia="it-IT"/>
    </w:rPr>
  </w:style>
  <w:style w:type="paragraph" w:customStyle="1" w:styleId="CM10">
    <w:name w:val="CM10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Times New Roman"/>
      <w:color w:val="auto"/>
    </w:rPr>
  </w:style>
  <w:style w:type="paragraph" w:customStyle="1" w:styleId="CM15">
    <w:name w:val="CM15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Times New Roman"/>
      <w:color w:val="auto"/>
    </w:rPr>
  </w:style>
  <w:style w:type="paragraph" w:customStyle="1" w:styleId="CM23">
    <w:name w:val="CM23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Times New Roman"/>
      <w:color w:val="auto"/>
    </w:rPr>
  </w:style>
  <w:style w:type="paragraph" w:customStyle="1" w:styleId="Segueindentato">
    <w:name w:val="Segue indentato"/>
    <w:basedOn w:val="Normale"/>
    <w:rsid w:val="007622C1"/>
    <w:pPr>
      <w:suppressAutoHyphens w:val="0"/>
      <w:spacing w:before="60" w:after="60" w:line="259" w:lineRule="auto"/>
      <w:ind w:left="284"/>
    </w:pPr>
    <w:rPr>
      <w:rFonts w:eastAsia="MS Mincho" w:cs="Times New Roman"/>
      <w:b/>
      <w:bCs/>
      <w:lang w:eastAsia="it-IT"/>
    </w:rPr>
  </w:style>
  <w:style w:type="paragraph" w:customStyle="1" w:styleId="secondodilista">
    <w:name w:val="secondo di lista"/>
    <w:basedOn w:val="Normale"/>
    <w:rsid w:val="007622C1"/>
    <w:pPr>
      <w:numPr>
        <w:numId w:val="4"/>
      </w:numPr>
      <w:suppressAutoHyphens w:val="0"/>
      <w:spacing w:before="60" w:after="60" w:line="259" w:lineRule="auto"/>
    </w:pPr>
    <w:rPr>
      <w:rFonts w:eastAsia="MS Mincho" w:cs="Times New Roman"/>
      <w:lang w:eastAsia="it-IT"/>
    </w:rPr>
  </w:style>
  <w:style w:type="character" w:customStyle="1" w:styleId="title12sred">
    <w:name w:val="title12s red"/>
    <w:rsid w:val="007622C1"/>
    <w:rPr>
      <w:rFonts w:cs="Times New Roman"/>
    </w:rPr>
  </w:style>
  <w:style w:type="paragraph" w:customStyle="1" w:styleId="CM108">
    <w:name w:val="CM108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after="113"/>
    </w:pPr>
    <w:rPr>
      <w:rFonts w:ascii="Palace Script MT" w:eastAsia="Times New Roman" w:hAnsi="Palace Script MT" w:cs="Palace Script MT"/>
      <w:color w:val="auto"/>
    </w:rPr>
  </w:style>
  <w:style w:type="paragraph" w:customStyle="1" w:styleId="CM3">
    <w:name w:val="CM3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17">
    <w:name w:val="CM17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3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20">
    <w:name w:val="CM20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3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24">
    <w:name w:val="CM24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28">
    <w:name w:val="CM28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29">
    <w:name w:val="CM29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30">
    <w:name w:val="CM30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4">
    <w:name w:val="CM4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31">
    <w:name w:val="CM31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25">
    <w:name w:val="CM25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arattereCarattereCarattereCarattereCarattereCarattere">
    <w:name w:val="Carattere Carattere Carattere Carattere Carattere Carattere"/>
    <w:basedOn w:val="Normale"/>
    <w:rsid w:val="007622C1"/>
    <w:pPr>
      <w:suppressAutoHyphens w:val="0"/>
      <w:spacing w:before="60" w:after="160" w:line="240" w:lineRule="exact"/>
    </w:pPr>
    <w:rPr>
      <w:rFonts w:ascii="Tahoma" w:hAnsi="Tahoma" w:cs="Times New Roman"/>
      <w:szCs w:val="20"/>
      <w:lang w:val="en-US" w:eastAsia="en-US"/>
    </w:rPr>
  </w:style>
  <w:style w:type="paragraph" w:customStyle="1" w:styleId="CarattereCarattereCarattereCarattereCarattere">
    <w:name w:val="Carattere Carattere Carattere Carattere Carattere"/>
    <w:basedOn w:val="Normale"/>
    <w:rsid w:val="007622C1"/>
    <w:pPr>
      <w:suppressAutoHyphens w:val="0"/>
      <w:spacing w:before="60" w:after="160" w:line="240" w:lineRule="exact"/>
    </w:pPr>
    <w:rPr>
      <w:rFonts w:ascii="Tahoma" w:hAnsi="Tahoma" w:cs="Tahoma"/>
      <w:szCs w:val="20"/>
      <w:lang w:val="en-US" w:eastAsia="en-US"/>
    </w:rPr>
  </w:style>
  <w:style w:type="paragraph" w:styleId="Elenco2">
    <w:name w:val="List 2"/>
    <w:basedOn w:val="Normale"/>
    <w:rsid w:val="007622C1"/>
    <w:pPr>
      <w:suppressAutoHyphens w:val="0"/>
      <w:spacing w:before="60" w:after="60" w:line="280" w:lineRule="atLeast"/>
      <w:ind w:left="566" w:hanging="283"/>
    </w:pPr>
    <w:rPr>
      <w:rFonts w:cs="Times New Roman"/>
      <w:szCs w:val="20"/>
      <w:lang w:eastAsia="it-IT"/>
    </w:rPr>
  </w:style>
  <w:style w:type="paragraph" w:customStyle="1" w:styleId="CarattereCarattereCarattereCarattereCarattereCarattere1Carattere">
    <w:name w:val="Carattere Carattere Carattere Carattere Carattere Carattere1 Carattere"/>
    <w:basedOn w:val="Normale"/>
    <w:rsid w:val="007622C1"/>
    <w:pPr>
      <w:suppressAutoHyphens w:val="0"/>
      <w:spacing w:line="240" w:lineRule="exact"/>
    </w:pPr>
    <w:rPr>
      <w:rFonts w:ascii="Tahoma" w:hAnsi="Tahoma" w:cs="Times New Roman"/>
      <w:szCs w:val="20"/>
      <w:lang w:val="en-US" w:eastAsia="en-US"/>
    </w:rPr>
  </w:style>
  <w:style w:type="character" w:customStyle="1" w:styleId="doctitolo">
    <w:name w:val="doctitolo"/>
    <w:rsid w:val="007622C1"/>
  </w:style>
  <w:style w:type="paragraph" w:customStyle="1" w:styleId="SottotitoloCopertina">
    <w:name w:val="Sottotitolo Copertina"/>
    <w:basedOn w:val="Normale"/>
    <w:next w:val="Normale"/>
    <w:rsid w:val="007622C1"/>
    <w:pPr>
      <w:widowControl w:val="0"/>
      <w:spacing w:before="60" w:after="360" w:line="360" w:lineRule="exact"/>
      <w:textAlignment w:val="baseline"/>
    </w:pPr>
    <w:rPr>
      <w:rFonts w:ascii="Futura Std Book" w:hAnsi="Futura Std Book"/>
      <w:b/>
      <w:caps/>
      <w:sz w:val="26"/>
      <w:szCs w:val="20"/>
      <w:lang w:eastAsia="ar-SA"/>
    </w:rPr>
  </w:style>
  <w:style w:type="paragraph" w:customStyle="1" w:styleId="Normale1">
    <w:name w:val="Normale1"/>
    <w:uiPriority w:val="99"/>
    <w:rsid w:val="007622C1"/>
    <w:pPr>
      <w:spacing w:after="200" w:line="276" w:lineRule="auto"/>
    </w:pPr>
    <w:rPr>
      <w:rFonts w:ascii="Calibri" w:hAnsi="Calibri"/>
      <w:sz w:val="22"/>
      <w:szCs w:val="22"/>
      <w:lang w:eastAsia="en-US" w:bidi="it-IT"/>
    </w:rPr>
  </w:style>
  <w:style w:type="paragraph" w:styleId="Titolosommario">
    <w:name w:val="TOC Heading"/>
    <w:basedOn w:val="Titolo1"/>
    <w:next w:val="Normale"/>
    <w:uiPriority w:val="39"/>
    <w:rsid w:val="007622C1"/>
    <w:pPr>
      <w:keepNext/>
      <w:keepLines/>
      <w:widowControl/>
      <w:numPr>
        <w:numId w:val="0"/>
      </w:numPr>
      <w:tabs>
        <w:tab w:val="num" w:pos="432"/>
      </w:tabs>
      <w:suppressAutoHyphens w:val="0"/>
      <w:spacing w:before="480" w:line="276" w:lineRule="auto"/>
      <w:ind w:left="432" w:hanging="432"/>
      <w:jc w:val="left"/>
      <w:outlineLvl w:val="9"/>
    </w:pPr>
    <w:rPr>
      <w:rFonts w:ascii="Cambria" w:eastAsia="Times New Roman" w:hAnsi="Cambria" w:cs="Times New Roman"/>
      <w:smallCaps/>
      <w:color w:val="365F91"/>
      <w:sz w:val="24"/>
      <w:szCs w:val="28"/>
      <w:lang w:val="it-IT" w:eastAsia="en-US"/>
    </w:rPr>
  </w:style>
  <w:style w:type="paragraph" w:customStyle="1" w:styleId="Car1CarattereCarattereCarattere">
    <w:name w:val="Car1 Carattere Carattere Carattere"/>
    <w:basedOn w:val="Normale"/>
    <w:rsid w:val="007622C1"/>
    <w:pPr>
      <w:suppressAutoHyphens w:val="0"/>
      <w:spacing w:line="240" w:lineRule="exact"/>
      <w:jc w:val="left"/>
    </w:pPr>
    <w:rPr>
      <w:rFonts w:ascii="Tahoma" w:eastAsia="Batang" w:hAnsi="Tahoma" w:cs="Times New Roman"/>
      <w:b/>
      <w:sz w:val="20"/>
      <w:szCs w:val="20"/>
      <w:lang w:eastAsia="en-US"/>
    </w:rPr>
  </w:style>
  <w:style w:type="paragraph" w:customStyle="1" w:styleId="Stile1">
    <w:name w:val="Stile1"/>
    <w:basedOn w:val="Sommario2"/>
    <w:link w:val="Stile1Carattere"/>
    <w:rsid w:val="007622C1"/>
    <w:pPr>
      <w:tabs>
        <w:tab w:val="right" w:leader="dot" w:pos="9061"/>
      </w:tabs>
      <w:suppressAutoHyphens w:val="0"/>
      <w:spacing w:before="60" w:after="60" w:line="240" w:lineRule="auto"/>
      <w:ind w:left="198"/>
    </w:pPr>
    <w:rPr>
      <w:rFonts w:eastAsia="Calibri"/>
      <w:smallCaps w:val="0"/>
      <w:noProof/>
      <w:sz w:val="22"/>
      <w:lang w:eastAsia="it-IT"/>
    </w:rPr>
  </w:style>
  <w:style w:type="character" w:customStyle="1" w:styleId="Stile1Carattere">
    <w:name w:val="Stile1 Carattere"/>
    <w:link w:val="Stile1"/>
    <w:rsid w:val="007622C1"/>
    <w:rPr>
      <w:rFonts w:ascii="Calibri" w:eastAsia="Calibri" w:hAnsi="Calibri" w:cs="Calibri"/>
      <w:smallCaps/>
      <w:noProof/>
      <w:sz w:val="22"/>
    </w:rPr>
  </w:style>
  <w:style w:type="character" w:customStyle="1" w:styleId="highlight">
    <w:name w:val="highlight"/>
    <w:rsid w:val="007622C1"/>
  </w:style>
  <w:style w:type="paragraph" w:customStyle="1" w:styleId="Rientrocorpodeltesto1">
    <w:name w:val="Rientro corpo del testo1"/>
    <w:basedOn w:val="Normale"/>
    <w:rsid w:val="007622C1"/>
    <w:pPr>
      <w:suppressAutoHyphens w:val="0"/>
      <w:spacing w:before="0" w:after="0" w:line="360" w:lineRule="auto"/>
      <w:ind w:right="-2"/>
    </w:pPr>
    <w:rPr>
      <w:rFonts w:ascii="Garamond" w:hAnsi="Garamond" w:cs="Garamond"/>
      <w:sz w:val="20"/>
      <w:lang w:eastAsia="it-IT"/>
    </w:rPr>
  </w:style>
  <w:style w:type="paragraph" w:customStyle="1" w:styleId="TableParagraph">
    <w:name w:val="Table Paragraph"/>
    <w:basedOn w:val="Normale"/>
    <w:uiPriority w:val="1"/>
    <w:rsid w:val="007622C1"/>
    <w:pPr>
      <w:widowControl w:val="0"/>
      <w:suppressAutoHyphens w:val="0"/>
      <w:spacing w:before="0" w:after="0" w:line="240" w:lineRule="auto"/>
      <w:jc w:val="left"/>
    </w:pPr>
    <w:rPr>
      <w:rFonts w:eastAsia="Calibri" w:cs="Times New Roman"/>
      <w:sz w:val="22"/>
      <w:szCs w:val="22"/>
      <w:lang w:val="en-US" w:eastAsia="en-US"/>
    </w:rPr>
  </w:style>
  <w:style w:type="paragraph" w:styleId="Nessunaspaziatura">
    <w:name w:val="No Spacing"/>
    <w:uiPriority w:val="1"/>
    <w:rsid w:val="007622C1"/>
    <w:rPr>
      <w:rFonts w:ascii="Calibri" w:eastAsia="Calibri" w:hAnsi="Calibri"/>
      <w:sz w:val="22"/>
      <w:szCs w:val="22"/>
      <w:lang w:eastAsia="en-US"/>
    </w:rPr>
  </w:style>
  <w:style w:type="character" w:styleId="Enfasiintensa">
    <w:name w:val="Intense Emphasis"/>
    <w:uiPriority w:val="21"/>
    <w:rsid w:val="007622C1"/>
    <w:rPr>
      <w:rFonts w:ascii="Calibri" w:hAnsi="Calibri"/>
      <w:b/>
      <w:bCs/>
      <w:i/>
      <w:iCs/>
      <w:color w:val="3B3838"/>
      <w:sz w:val="22"/>
    </w:rPr>
  </w:style>
  <w:style w:type="character" w:styleId="Riferimentodelicato">
    <w:name w:val="Subtle Reference"/>
    <w:uiPriority w:val="31"/>
    <w:rsid w:val="007622C1"/>
    <w:rPr>
      <w:rFonts w:ascii="Calibri" w:hAnsi="Calibri"/>
      <w:smallCaps/>
      <w:color w:val="7F7F7F"/>
      <w:sz w:val="20"/>
      <w:u w:val="single"/>
    </w:rPr>
  </w:style>
  <w:style w:type="character" w:styleId="Riferimentointenso">
    <w:name w:val="Intense Reference"/>
    <w:uiPriority w:val="32"/>
    <w:rsid w:val="007622C1"/>
    <w:rPr>
      <w:rFonts w:ascii="Calibri" w:hAnsi="Calibri"/>
      <w:b/>
      <w:bCs/>
      <w:smallCaps/>
      <w:color w:val="7F7F7F"/>
      <w:spacing w:val="5"/>
      <w:sz w:val="22"/>
      <w:u w:val="single"/>
    </w:rPr>
  </w:style>
  <w:style w:type="paragraph" w:customStyle="1" w:styleId="Corpodeltesto1">
    <w:name w:val="Corpo del testo1"/>
    <w:basedOn w:val="Normale"/>
    <w:link w:val="CorpodeltestoCarattere"/>
    <w:rsid w:val="007622C1"/>
    <w:pPr>
      <w:autoSpaceDN w:val="0"/>
      <w:spacing w:before="0" w:line="240" w:lineRule="auto"/>
      <w:jc w:val="left"/>
      <w:textAlignment w:val="baseline"/>
    </w:pPr>
    <w:rPr>
      <w:rFonts w:ascii="Times New Roman" w:hAnsi="Times New Roman" w:cs="Times New Roman"/>
      <w:sz w:val="20"/>
      <w:szCs w:val="20"/>
      <w:lang w:val="en-US" w:eastAsia="x-none"/>
    </w:rPr>
  </w:style>
  <w:style w:type="character" w:customStyle="1" w:styleId="CorpodeltestoCarattere">
    <w:name w:val="Corpo del testo Carattere"/>
    <w:link w:val="Corpodeltesto1"/>
    <w:rsid w:val="007622C1"/>
    <w:rPr>
      <w:lang w:val="en-US" w:eastAsia="x-none"/>
    </w:rPr>
  </w:style>
  <w:style w:type="character" w:customStyle="1" w:styleId="TestocommentoCarattere2">
    <w:name w:val="Testo commento Carattere2"/>
    <w:uiPriority w:val="99"/>
    <w:semiHidden/>
    <w:rsid w:val="005D765C"/>
    <w:rPr>
      <w:rFonts w:ascii="Calibri" w:eastAsia="Calibri" w:hAnsi="Calibri"/>
      <w:color w:val="00000A"/>
      <w:lang w:eastAsia="en-US"/>
    </w:rPr>
  </w:style>
  <w:style w:type="paragraph" w:styleId="Revisione">
    <w:name w:val="Revision"/>
    <w:hidden/>
    <w:uiPriority w:val="99"/>
    <w:semiHidden/>
    <w:rsid w:val="00F05C43"/>
    <w:rPr>
      <w:rFonts w:ascii="Calibri" w:hAnsi="Calibri" w:cs="Calibri"/>
      <w:sz w:val="24"/>
      <w:szCs w:val="24"/>
      <w:lang w:eastAsia="ja-JP"/>
    </w:rPr>
  </w:style>
  <w:style w:type="table" w:styleId="Grigliatabella">
    <w:name w:val="Table Grid"/>
    <w:basedOn w:val="Tabellanormale"/>
    <w:uiPriority w:val="59"/>
    <w:rsid w:val="000F7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">
    <w:name w:val="Menzione non risolta1"/>
    <w:uiPriority w:val="99"/>
    <w:semiHidden/>
    <w:unhideWhenUsed/>
    <w:rsid w:val="006065A4"/>
    <w:rPr>
      <w:color w:val="605E5C"/>
      <w:shd w:val="clear" w:color="auto" w:fill="E1DFDD"/>
    </w:rPr>
  </w:style>
  <w:style w:type="character" w:customStyle="1" w:styleId="InternetLink">
    <w:name w:val="Internet Link"/>
    <w:uiPriority w:val="99"/>
    <w:unhideWhenUsed/>
    <w:rsid w:val="00E9042C"/>
    <w:rPr>
      <w:color w:val="0000FF"/>
      <w:u w:val="single"/>
    </w:rPr>
  </w:style>
  <w:style w:type="paragraph" w:customStyle="1" w:styleId="Heading">
    <w:name w:val="Heading"/>
    <w:basedOn w:val="Normale"/>
    <w:next w:val="Corpotesto"/>
    <w:qFormat/>
    <w:rsid w:val="00E9042C"/>
    <w:pPr>
      <w:keepNext/>
      <w:suppressAutoHyphens w:val="0"/>
      <w:spacing w:before="240" w:line="240" w:lineRule="auto"/>
      <w:jc w:val="left"/>
    </w:pPr>
    <w:rPr>
      <w:rFonts w:ascii="Arial" w:eastAsia="Microsoft YaHei" w:hAnsi="Arial" w:cs="Lucida Sans"/>
      <w:sz w:val="28"/>
      <w:szCs w:val="28"/>
      <w:lang w:val="en-US" w:eastAsia="en-US"/>
    </w:rPr>
  </w:style>
  <w:style w:type="paragraph" w:customStyle="1" w:styleId="Index">
    <w:name w:val="Index"/>
    <w:basedOn w:val="Normale"/>
    <w:qFormat/>
    <w:rsid w:val="00E9042C"/>
    <w:pPr>
      <w:suppressLineNumbers/>
      <w:suppressAutoHyphens w:val="0"/>
      <w:spacing w:before="0" w:after="0" w:line="240" w:lineRule="auto"/>
      <w:jc w:val="left"/>
    </w:pPr>
    <w:rPr>
      <w:rFonts w:ascii="Times New Roman" w:hAnsi="Times New Roman" w:cs="Lucida Sans"/>
      <w:sz w:val="20"/>
      <w:szCs w:val="20"/>
      <w:lang w:val="en-US" w:eastAsia="en-US"/>
    </w:rPr>
  </w:style>
  <w:style w:type="paragraph" w:customStyle="1" w:styleId="FrameContents">
    <w:name w:val="Frame Contents"/>
    <w:basedOn w:val="Normale"/>
    <w:qFormat/>
    <w:rsid w:val="00E9042C"/>
    <w:pPr>
      <w:suppressAutoHyphens w:val="0"/>
      <w:spacing w:before="0" w:after="0" w:line="240" w:lineRule="auto"/>
      <w:jc w:val="left"/>
    </w:pPr>
    <w:rPr>
      <w:rFonts w:ascii="Times New Roman" w:hAnsi="Times New Roman" w:cs="Times New Roman"/>
      <w:sz w:val="20"/>
      <w:szCs w:val="20"/>
      <w:lang w:val="en-US"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C46D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2C171-CAEA-455C-A042-5C4796F2B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3058</CharactersWithSpaces>
  <SharedDoc>false</SharedDoc>
  <HLinks>
    <vt:vector size="36" baseType="variant">
      <vt:variant>
        <vt:i4>3145846</vt:i4>
      </vt:variant>
      <vt:variant>
        <vt:i4>153</vt:i4>
      </vt:variant>
      <vt:variant>
        <vt:i4>0</vt:i4>
      </vt:variant>
      <vt:variant>
        <vt:i4>5</vt:i4>
      </vt:variant>
      <vt:variant>
        <vt:lpwstr>http://calabriaeuropa.regione.calabria.it/website/view/page/166/index.html</vt:lpwstr>
      </vt:variant>
      <vt:variant>
        <vt:lpwstr/>
      </vt:variant>
      <vt:variant>
        <vt:i4>3276857</vt:i4>
      </vt:variant>
      <vt:variant>
        <vt:i4>150</vt:i4>
      </vt:variant>
      <vt:variant>
        <vt:i4>0</vt:i4>
      </vt:variant>
      <vt:variant>
        <vt:i4>5</vt:i4>
      </vt:variant>
      <vt:variant>
        <vt:lpwstr>http://calabriaeuropa.regione.calabria.it/website/</vt:lpwstr>
      </vt:variant>
      <vt:variant>
        <vt:lpwstr/>
      </vt:variant>
      <vt:variant>
        <vt:i4>8323193</vt:i4>
      </vt:variant>
      <vt:variant>
        <vt:i4>147</vt:i4>
      </vt:variant>
      <vt:variant>
        <vt:i4>0</vt:i4>
      </vt:variant>
      <vt:variant>
        <vt:i4>5</vt:i4>
      </vt:variant>
      <vt:variant>
        <vt:lpwstr>http://www.calabriaeuropa.regione.calabria.it/</vt:lpwstr>
      </vt:variant>
      <vt:variant>
        <vt:lpwstr/>
      </vt:variant>
      <vt:variant>
        <vt:i4>1900562</vt:i4>
      </vt:variant>
      <vt:variant>
        <vt:i4>144</vt:i4>
      </vt:variant>
      <vt:variant>
        <vt:i4>0</vt:i4>
      </vt:variant>
      <vt:variant>
        <vt:i4>5</vt:i4>
      </vt:variant>
      <vt:variant>
        <vt:lpwstr>http://www.openlivinglab.it/</vt:lpwstr>
      </vt:variant>
      <vt:variant>
        <vt:lpwstr/>
      </vt:variant>
      <vt:variant>
        <vt:i4>1900562</vt:i4>
      </vt:variant>
      <vt:variant>
        <vt:i4>141</vt:i4>
      </vt:variant>
      <vt:variant>
        <vt:i4>0</vt:i4>
      </vt:variant>
      <vt:variant>
        <vt:i4>5</vt:i4>
      </vt:variant>
      <vt:variant>
        <vt:lpwstr>http://www.openlivinglab.it/</vt:lpwstr>
      </vt:variant>
      <vt:variant>
        <vt:lpwstr/>
      </vt:variant>
      <vt:variant>
        <vt:i4>1900562</vt:i4>
      </vt:variant>
      <vt:variant>
        <vt:i4>138</vt:i4>
      </vt:variant>
      <vt:variant>
        <vt:i4>0</vt:i4>
      </vt:variant>
      <vt:variant>
        <vt:i4>5</vt:i4>
      </vt:variant>
      <vt:variant>
        <vt:lpwstr>http://www.openlivinglab.it/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Granato Teresa</dc:creator>
  <cp:lastModifiedBy>Susanna Paoni</cp:lastModifiedBy>
  <cp:revision>21</cp:revision>
  <cp:lastPrinted>2019-10-07T07:17:00Z</cp:lastPrinted>
  <dcterms:created xsi:type="dcterms:W3CDTF">2019-10-08T13:56:00Z</dcterms:created>
  <dcterms:modified xsi:type="dcterms:W3CDTF">2019-10-15T07:44:00Z</dcterms:modified>
</cp:coreProperties>
</file>